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E63" w:rsidRDefault="00954DC6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CB6785" w:rsidRPr="000D67AD" w:rsidRDefault="00CB678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CB6785" w:rsidRPr="000D67AD" w:rsidRDefault="00CB678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CB6785" w:rsidRPr="000D67AD" w:rsidRDefault="00CB678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CB6785" w:rsidRPr="000D67AD" w:rsidRDefault="00CB678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CB6785" w:rsidRPr="000D67AD" w:rsidRDefault="00CB678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CB6785" w:rsidRPr="000D67AD" w:rsidRDefault="00CB678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CB6785" w:rsidRPr="000D67AD" w:rsidRDefault="00CB6785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CB6785" w:rsidRPr="000D67AD" w:rsidRDefault="00CB6785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CB6785" w:rsidRPr="000D67AD" w:rsidRDefault="00CB678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CB6785" w:rsidRPr="007750BA" w:rsidRDefault="00CB678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7750BA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7750BA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7750BA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7750BA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7750BA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7750BA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7750BA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862664">
        <w:rPr>
          <w:b/>
          <w:kern w:val="36"/>
          <w:sz w:val="24"/>
          <w:szCs w:val="24"/>
        </w:rPr>
        <w:t>6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ED5224">
        <w:rPr>
          <w:b/>
          <w:sz w:val="24"/>
          <w:szCs w:val="24"/>
        </w:rPr>
        <w:t xml:space="preserve">на право заключения </w:t>
      </w:r>
      <w:proofErr w:type="gramStart"/>
      <w:r w:rsidR="007750BA" w:rsidRPr="007750BA">
        <w:rPr>
          <w:b/>
          <w:sz w:val="24"/>
          <w:szCs w:val="24"/>
        </w:rPr>
        <w:t>Договора</w:t>
      </w:r>
      <w:proofErr w:type="gramEnd"/>
      <w:r w:rsidR="007750BA" w:rsidRPr="007750BA">
        <w:rPr>
          <w:b/>
          <w:sz w:val="24"/>
          <w:szCs w:val="24"/>
        </w:rPr>
        <w:t xml:space="preserve"> на оказание финансовых услуг по проведению расчетов по операциям, совершенным в сети Интернет с использованием банковских карт (</w:t>
      </w:r>
      <w:proofErr w:type="spellStart"/>
      <w:r w:rsidR="007750BA" w:rsidRPr="007750BA">
        <w:rPr>
          <w:b/>
          <w:sz w:val="24"/>
          <w:szCs w:val="24"/>
        </w:rPr>
        <w:t>Интернет-эквайринг</w:t>
      </w:r>
      <w:proofErr w:type="spellEnd"/>
      <w:r w:rsidR="007750BA" w:rsidRPr="007750BA">
        <w:rPr>
          <w:b/>
          <w:sz w:val="24"/>
          <w:szCs w:val="24"/>
        </w:rPr>
        <w:t>), для нужд ПАО «МРСК Центра»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750BA" w:rsidRPr="00C12FA4" w:rsidRDefault="007750BA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750BA" w:rsidRDefault="007750B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750BA" w:rsidRPr="00C12FA4" w:rsidRDefault="007750B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931ECE" w:rsidRDefault="00954DC6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931ECE">
        <w:rPr>
          <w:noProof/>
        </w:rPr>
        <w:t>1</w:t>
      </w:r>
      <w:r w:rsidR="00931ECE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931ECE">
        <w:rPr>
          <w:noProof/>
        </w:rPr>
        <w:t>Общие положения</w:t>
      </w:r>
      <w:r w:rsidR="00931ECE">
        <w:rPr>
          <w:noProof/>
        </w:rPr>
        <w:tab/>
      </w:r>
      <w:r>
        <w:rPr>
          <w:noProof/>
        </w:rPr>
        <w:fldChar w:fldCharType="begin"/>
      </w:r>
      <w:r w:rsidR="00931ECE">
        <w:rPr>
          <w:noProof/>
        </w:rPr>
        <w:instrText xml:space="preserve"> PAGEREF _Toc449020199 \h </w:instrText>
      </w:r>
      <w:r>
        <w:rPr>
          <w:noProof/>
        </w:rPr>
      </w:r>
      <w:r>
        <w:rPr>
          <w:noProof/>
        </w:rPr>
        <w:fldChar w:fldCharType="separate"/>
      </w:r>
      <w:r w:rsidR="00EC0BAC">
        <w:rPr>
          <w:noProof/>
        </w:rPr>
        <w:t>4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_Toc449020200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4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_Toc449020201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5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_Toc449020202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6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_Toc449020203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6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_Toc449020204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7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_Toc449020205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8</w:t>
      </w:r>
      <w:r w:rsidR="00954DC6">
        <w:rPr>
          <w:noProof/>
        </w:rPr>
        <w:fldChar w:fldCharType="end"/>
      </w:r>
    </w:p>
    <w:p w:rsidR="00931ECE" w:rsidRDefault="00931ECE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0E51D2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_Toc449020211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9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_Toc449020212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9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E51D2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_Toc449020216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9</w:t>
      </w:r>
      <w:r w:rsidR="00954DC6">
        <w:rPr>
          <w:noProof/>
        </w:rPr>
        <w:fldChar w:fldCharType="end"/>
      </w:r>
    </w:p>
    <w:p w:rsidR="00931ECE" w:rsidRDefault="00931ECE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_Toc449020220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12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_Toc449020221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12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_Toc449020224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12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_Toc449020225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13</w:t>
      </w:r>
      <w:r w:rsidR="00954DC6"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Заявке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_Toc449020226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13</w:t>
      </w:r>
      <w:r w:rsidR="00954DC6"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Порядок подготовки Заявки через ЭТП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_Toc449020227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14</w:t>
      </w:r>
      <w:r w:rsidR="00954DC6"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Порядок подготовки Заявки в письменной (бумажной) форме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_Toc449020228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14</w:t>
      </w:r>
      <w:r w:rsidR="00954DC6"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3.3.4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Требования к сроку действия Заявки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_Toc449020229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14</w:t>
      </w:r>
      <w:r w:rsidR="00954DC6"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3.3.5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Требования к языку Заявки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_Toc449020230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14</w:t>
      </w:r>
      <w:r w:rsidR="00954DC6"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3.3.6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Требования к валюте Заявки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_Toc449020231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14</w:t>
      </w:r>
      <w:r w:rsidR="00954DC6"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3.3.7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Начальная (максимальная) цена Договора (цена лота)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_Toc449020232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15</w:t>
      </w:r>
      <w:r w:rsidR="00954DC6"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3.3.8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Требования к Участнику. Подтверждение соответствия предъявляемым требованиям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_Toc449020233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15</w:t>
      </w:r>
      <w:r w:rsidR="00954DC6"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3.3.9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Привлечение соисполнителей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_Toc449020234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19</w:t>
      </w:r>
      <w:r w:rsidR="00954DC6"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3.3.10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Участие в запросе предложений коллективных Участников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_Toc449020235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19</w:t>
      </w:r>
      <w:r w:rsidR="00954DC6"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3.3.11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Разъяснение Документации по запросу предложений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_Toc449020236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20</w:t>
      </w:r>
      <w:r w:rsidR="00954DC6"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3.3.12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Внесение изменений в Документацию по запросу предложений.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_Toc449020237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20</w:t>
      </w:r>
      <w:r w:rsidR="00954DC6"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3.3.13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Продление срока окончания приема Заявок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_Toc449020238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20</w:t>
      </w:r>
      <w:r w:rsidR="00954DC6"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  <w:lang w:eastAsia="ru-RU"/>
        </w:rPr>
        <w:t>3.3.14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0E51D2">
        <w:rPr>
          <w:bCs w:val="0"/>
          <w:noProof/>
          <w:lang w:eastAsia="ru-RU"/>
        </w:rPr>
        <w:t xml:space="preserve">Обеспечение </w:t>
      </w:r>
      <w:r>
        <w:rPr>
          <w:noProof/>
        </w:rPr>
        <w:t>исполнения</w:t>
      </w:r>
      <w:r w:rsidRPr="000E51D2">
        <w:rPr>
          <w:bCs w:val="0"/>
          <w:noProof/>
          <w:lang w:eastAsia="ru-RU"/>
        </w:rPr>
        <w:t xml:space="preserve"> обязательств Участника запроса предложений.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_Toc449020239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20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_Toc449020240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20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_Toc449020243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21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_Toc449020244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21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_Toc449020249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23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_Toc449020250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24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_Toc449020251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25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_Toc449020252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25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_Toc449020253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26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_Toc449020254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26</w:t>
      </w:r>
      <w:r w:rsidR="00954DC6">
        <w:rPr>
          <w:noProof/>
        </w:rPr>
        <w:fldChar w:fldCharType="end"/>
      </w:r>
    </w:p>
    <w:p w:rsidR="00931ECE" w:rsidRDefault="00931ECE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E51D2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_Toc449020255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27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_Toc449020256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27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_Toc449020258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27</w:t>
      </w:r>
      <w:r w:rsidR="00954DC6">
        <w:rPr>
          <w:noProof/>
        </w:rPr>
        <w:fldChar w:fldCharType="end"/>
      </w:r>
    </w:p>
    <w:p w:rsidR="00931ECE" w:rsidRDefault="00931ECE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_Toc449020260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28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_Toc449020261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28</w:t>
      </w:r>
      <w:r w:rsidR="00954DC6"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письма о подаче оферты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_Toc449020262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28</w:t>
      </w:r>
      <w:r w:rsidR="00954DC6"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_Toc449020264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32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E51D2">
        <w:rPr>
          <w:noProof/>
          <w:color w:val="000000"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E51D2">
        <w:rPr>
          <w:noProof/>
          <w:color w:val="000000"/>
        </w:rPr>
        <w:t>Технико-коммерческое предложение (форма 2)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_Toc449020266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34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E51D2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E51D2">
        <w:rPr>
          <w:noProof/>
          <w:color w:val="000000"/>
        </w:rPr>
        <w:t>Протокол разногласий к проекту Договора (форма 3)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_Toc449020269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36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4)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_Toc449020272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38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5)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_Toc449020275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41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6)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_Toc449020278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43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7)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_Toc449020281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46</w:t>
      </w:r>
      <w:r w:rsidR="00954DC6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8)</w:t>
      </w:r>
      <w:r>
        <w:rPr>
          <w:noProof/>
        </w:rPr>
        <w:tab/>
      </w:r>
      <w:r w:rsidR="00954DC6">
        <w:rPr>
          <w:noProof/>
        </w:rPr>
        <w:fldChar w:fldCharType="begin"/>
      </w:r>
      <w:r>
        <w:rPr>
          <w:noProof/>
        </w:rPr>
        <w:instrText xml:space="preserve"> PAGEREF _Toc449020284 \h </w:instrText>
      </w:r>
      <w:r w:rsidR="00954DC6">
        <w:rPr>
          <w:noProof/>
        </w:rPr>
      </w:r>
      <w:r w:rsidR="00954DC6">
        <w:rPr>
          <w:noProof/>
        </w:rPr>
        <w:fldChar w:fldCharType="separate"/>
      </w:r>
      <w:r w:rsidR="00EC0BAC">
        <w:rPr>
          <w:noProof/>
        </w:rPr>
        <w:t>48</w:t>
      </w:r>
      <w:r w:rsidR="00954DC6">
        <w:rPr>
          <w:noProof/>
        </w:rPr>
        <w:fldChar w:fldCharType="end"/>
      </w:r>
    </w:p>
    <w:p w:rsidR="00717F60" w:rsidRPr="00E71A48" w:rsidRDefault="00954DC6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49020199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49020200"/>
      <w:bookmarkEnd w:id="8"/>
      <w:r w:rsidRPr="00E71A48">
        <w:t>Общие сведения о процедуре запроса предложений</w:t>
      </w:r>
      <w:bookmarkEnd w:id="9"/>
    </w:p>
    <w:p w:rsidR="005B75A6" w:rsidRPr="00ED522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</w:t>
      </w:r>
      <w:r w:rsidR="007556FF" w:rsidRPr="00ED5224">
        <w:rPr>
          <w:iCs/>
          <w:sz w:val="24"/>
          <w:szCs w:val="24"/>
        </w:rPr>
        <w:t xml:space="preserve">организации регламентированных закупок Департамента по конкурентной политике и закупочной деятельности ПАО «МРСК Центра» Лазарева Т.В., контактные телефоны: (495) 747-92-92 (доб. 3123), </w:t>
      </w:r>
      <w:r w:rsidR="007556FF" w:rsidRPr="00ED5224">
        <w:rPr>
          <w:sz w:val="24"/>
          <w:szCs w:val="24"/>
        </w:rPr>
        <w:t xml:space="preserve">адрес электронной почты: </w:t>
      </w:r>
      <w:r w:rsidR="007556FF" w:rsidRPr="00ED5224">
        <w:rPr>
          <w:iCs/>
          <w:sz w:val="24"/>
          <w:szCs w:val="24"/>
        </w:rPr>
        <w:t xml:space="preserve"> </w:t>
      </w:r>
      <w:hyperlink r:id="rId17" w:history="1">
        <w:r w:rsidR="007556FF" w:rsidRPr="00ED5224">
          <w:rPr>
            <w:rStyle w:val="a7"/>
            <w:sz w:val="24"/>
            <w:szCs w:val="24"/>
          </w:rPr>
          <w:t>Lazareva.TV@mrsk-1.ru</w:t>
        </w:r>
      </w:hyperlink>
      <w:r w:rsidRPr="00ED5224">
        <w:rPr>
          <w:iCs/>
          <w:sz w:val="24"/>
          <w:szCs w:val="24"/>
        </w:rPr>
        <w:t>, ответственное лицо –</w:t>
      </w:r>
      <w:r w:rsidRPr="00ED5224">
        <w:rPr>
          <w:sz w:val="24"/>
          <w:szCs w:val="24"/>
        </w:rPr>
        <w:t xml:space="preserve"> </w:t>
      </w:r>
      <w:r w:rsidR="007556FF" w:rsidRPr="00ED5224">
        <w:rPr>
          <w:sz w:val="24"/>
          <w:szCs w:val="24"/>
        </w:rPr>
        <w:t xml:space="preserve">Москот Сергей Николаевич, контактные телефоны - (4722) 28-30-50, (495) 747-92-92, адрес электронной почты: </w:t>
      </w:r>
      <w:hyperlink r:id="rId18" w:history="1">
        <w:proofErr w:type="gramStart"/>
        <w:r w:rsidR="007556FF" w:rsidRPr="00ED5224">
          <w:rPr>
            <w:rStyle w:val="a7"/>
            <w:sz w:val="24"/>
            <w:szCs w:val="24"/>
          </w:rPr>
          <w:t>Moskot.SN@mrsk-1.ru</w:t>
        </w:r>
      </w:hyperlink>
      <w:r w:rsidR="00837110" w:rsidRPr="00ED5224">
        <w:rPr>
          <w:rStyle w:val="a7"/>
        </w:rPr>
        <w:t>)</w:t>
      </w:r>
      <w:r w:rsidR="005F1089" w:rsidRPr="00ED5224">
        <w:rPr>
          <w:rStyle w:val="a7"/>
        </w:rPr>
        <w:t>,</w:t>
      </w:r>
      <w:r w:rsidR="00862664" w:rsidRPr="00ED5224">
        <w:rPr>
          <w:sz w:val="24"/>
          <w:szCs w:val="24"/>
        </w:rPr>
        <w:t xml:space="preserve"> </w:t>
      </w:r>
      <w:r w:rsidR="004B5EB3" w:rsidRPr="00ED5224">
        <w:rPr>
          <w:iCs/>
          <w:sz w:val="24"/>
          <w:szCs w:val="24"/>
        </w:rPr>
        <w:t>Извещени</w:t>
      </w:r>
      <w:r w:rsidRPr="00ED5224">
        <w:rPr>
          <w:iCs/>
          <w:sz w:val="24"/>
          <w:szCs w:val="24"/>
        </w:rPr>
        <w:t>ем</w:t>
      </w:r>
      <w:r w:rsidRPr="00ED5224">
        <w:rPr>
          <w:sz w:val="24"/>
          <w:szCs w:val="24"/>
        </w:rPr>
        <w:t xml:space="preserve"> о проведении открытого </w:t>
      </w:r>
      <w:r w:rsidRPr="00ED5224">
        <w:rPr>
          <w:iCs/>
          <w:sz w:val="24"/>
          <w:szCs w:val="24"/>
        </w:rPr>
        <w:t>запроса предложений</w:t>
      </w:r>
      <w:r w:rsidRPr="00ED5224">
        <w:rPr>
          <w:sz w:val="24"/>
          <w:szCs w:val="24"/>
        </w:rPr>
        <w:t xml:space="preserve">, опубликованным </w:t>
      </w:r>
      <w:r w:rsidRPr="00ED5224">
        <w:rPr>
          <w:b/>
          <w:sz w:val="24"/>
          <w:szCs w:val="24"/>
        </w:rPr>
        <w:t>«</w:t>
      </w:r>
      <w:r w:rsidR="00EC0BAC">
        <w:rPr>
          <w:b/>
          <w:sz w:val="24"/>
          <w:szCs w:val="24"/>
        </w:rPr>
        <w:t>01</w:t>
      </w:r>
      <w:r w:rsidRPr="00ED5224">
        <w:rPr>
          <w:b/>
          <w:sz w:val="24"/>
          <w:szCs w:val="24"/>
        </w:rPr>
        <w:t xml:space="preserve">» </w:t>
      </w:r>
      <w:r w:rsidR="00EC0BAC">
        <w:rPr>
          <w:b/>
          <w:sz w:val="24"/>
          <w:szCs w:val="24"/>
        </w:rPr>
        <w:t>июня</w:t>
      </w:r>
      <w:r w:rsidRPr="00ED5224">
        <w:rPr>
          <w:b/>
          <w:sz w:val="24"/>
          <w:szCs w:val="24"/>
        </w:rPr>
        <w:t xml:space="preserve"> 20</w:t>
      </w:r>
      <w:r w:rsidR="00C12FA4" w:rsidRPr="00ED5224">
        <w:rPr>
          <w:b/>
          <w:sz w:val="24"/>
          <w:szCs w:val="24"/>
        </w:rPr>
        <w:t>1</w:t>
      </w:r>
      <w:r w:rsidR="00862664" w:rsidRPr="00ED5224">
        <w:rPr>
          <w:b/>
          <w:sz w:val="24"/>
          <w:szCs w:val="24"/>
        </w:rPr>
        <w:t>6</w:t>
      </w:r>
      <w:r w:rsidRPr="00ED5224">
        <w:rPr>
          <w:b/>
          <w:sz w:val="24"/>
          <w:szCs w:val="24"/>
        </w:rPr>
        <w:t xml:space="preserve"> г.</w:t>
      </w:r>
      <w:r w:rsidRPr="00ED5224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ED5224">
          <w:rPr>
            <w:rStyle w:val="a7"/>
            <w:sz w:val="24"/>
            <w:szCs w:val="24"/>
          </w:rPr>
          <w:t>www.zakupki.</w:t>
        </w:r>
        <w:r w:rsidR="00345CCA" w:rsidRPr="00ED5224">
          <w:rPr>
            <w:rStyle w:val="a7"/>
            <w:sz w:val="24"/>
            <w:szCs w:val="24"/>
            <w:lang w:val="en-US"/>
          </w:rPr>
          <w:t>gov</w:t>
        </w:r>
        <w:r w:rsidR="00345CCA" w:rsidRPr="00ED5224">
          <w:rPr>
            <w:rStyle w:val="a7"/>
            <w:sz w:val="24"/>
            <w:szCs w:val="24"/>
          </w:rPr>
          <w:t>.ru</w:t>
        </w:r>
      </w:hyperlink>
      <w:r w:rsidRPr="00ED5224">
        <w:rPr>
          <w:sz w:val="24"/>
          <w:szCs w:val="24"/>
        </w:rPr>
        <w:t>),</w:t>
      </w:r>
      <w:r w:rsidR="009D7F01" w:rsidRPr="00ED5224">
        <w:rPr>
          <w:iCs/>
          <w:sz w:val="24"/>
          <w:szCs w:val="24"/>
        </w:rPr>
        <w:t xml:space="preserve"> </w:t>
      </w:r>
      <w:r w:rsidR="009D7F01" w:rsidRPr="00ED5224">
        <w:rPr>
          <w:sz w:val="24"/>
          <w:szCs w:val="24"/>
        </w:rPr>
        <w:t xml:space="preserve">на сайте </w:t>
      </w:r>
      <w:r w:rsidR="007556FF" w:rsidRPr="00ED5224">
        <w:rPr>
          <w:iCs/>
          <w:sz w:val="24"/>
          <w:szCs w:val="24"/>
        </w:rPr>
        <w:t>ПАО «МРСК Центра»</w:t>
      </w:r>
      <w:r w:rsidR="009D7F01" w:rsidRPr="00ED5224">
        <w:rPr>
          <w:sz w:val="24"/>
          <w:szCs w:val="24"/>
        </w:rPr>
        <w:t xml:space="preserve"> (</w:t>
      </w:r>
      <w:hyperlink r:id="rId20" w:history="1">
        <w:r w:rsidR="007556FF" w:rsidRPr="00ED5224">
          <w:rPr>
            <w:rStyle w:val="a7"/>
            <w:sz w:val="24"/>
            <w:szCs w:val="24"/>
          </w:rPr>
          <w:t>www.mrsk-1.ru</w:t>
        </w:r>
      </w:hyperlink>
      <w:r w:rsidR="00862664" w:rsidRPr="00ED5224">
        <w:rPr>
          <w:sz w:val="24"/>
          <w:szCs w:val="24"/>
        </w:rPr>
        <w:t>)</w:t>
      </w:r>
      <w:r w:rsidR="00702B2C" w:rsidRPr="00ED5224">
        <w:rPr>
          <w:sz w:val="24"/>
          <w:szCs w:val="24"/>
        </w:rPr>
        <w:t xml:space="preserve">, на сайте ЭТП, указанном в п. </w:t>
      </w:r>
      <w:fldSimple w:instr=" REF _Ref440269836 \r \h  \* MERGEFORMAT ">
        <w:r w:rsidR="00A55420" w:rsidRPr="00ED5224">
          <w:rPr>
            <w:sz w:val="24"/>
            <w:szCs w:val="24"/>
          </w:rPr>
          <w:t>1.1.2</w:t>
        </w:r>
      </w:fldSimple>
      <w:r w:rsidR="00702B2C" w:rsidRPr="00ED5224">
        <w:rPr>
          <w:sz w:val="24"/>
          <w:szCs w:val="24"/>
        </w:rPr>
        <w:t xml:space="preserve"> настоящей Документации,</w:t>
      </w:r>
      <w:r w:rsidR="009A7733" w:rsidRPr="00ED5224">
        <w:rPr>
          <w:iCs/>
          <w:sz w:val="24"/>
          <w:szCs w:val="24"/>
        </w:rPr>
        <w:t xml:space="preserve"> </w:t>
      </w:r>
      <w:r w:rsidRPr="00ED5224">
        <w:rPr>
          <w:iCs/>
          <w:sz w:val="24"/>
          <w:szCs w:val="24"/>
        </w:rPr>
        <w:t>приг</w:t>
      </w:r>
      <w:r w:rsidRPr="00ED5224">
        <w:rPr>
          <w:sz w:val="24"/>
          <w:szCs w:val="24"/>
        </w:rPr>
        <w:t>ласило юридических лиц</w:t>
      </w:r>
      <w:r w:rsidR="005B75A6" w:rsidRPr="00ED5224">
        <w:rPr>
          <w:sz w:val="24"/>
          <w:szCs w:val="24"/>
        </w:rPr>
        <w:t xml:space="preserve"> </w:t>
      </w:r>
      <w:r w:rsidR="00DC6125" w:rsidRPr="00ED5224">
        <w:rPr>
          <w:sz w:val="24"/>
          <w:szCs w:val="24"/>
        </w:rPr>
        <w:t>(далее - Участники)</w:t>
      </w:r>
      <w:r w:rsidR="009D7F01" w:rsidRPr="00ED5224">
        <w:rPr>
          <w:sz w:val="24"/>
          <w:szCs w:val="24"/>
        </w:rPr>
        <w:t xml:space="preserve"> </w:t>
      </w:r>
      <w:r w:rsidR="004B5EB3" w:rsidRPr="00ED5224">
        <w:rPr>
          <w:sz w:val="24"/>
          <w:szCs w:val="24"/>
        </w:rPr>
        <w:t>к участию в процедуре О</w:t>
      </w:r>
      <w:r w:rsidRPr="00ED522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ED5224">
        <w:rPr>
          <w:sz w:val="24"/>
          <w:szCs w:val="24"/>
        </w:rPr>
        <w:t xml:space="preserve">на право заключения </w:t>
      </w:r>
      <w:r w:rsidR="007750BA" w:rsidRPr="00DE0C29">
        <w:rPr>
          <w:iCs/>
          <w:sz w:val="24"/>
          <w:szCs w:val="24"/>
          <w:lang w:eastAsia="ru-RU"/>
        </w:rPr>
        <w:t>Договора на оказание</w:t>
      </w:r>
      <w:proofErr w:type="gramEnd"/>
      <w:r w:rsidR="007750BA" w:rsidRPr="00DE0C29">
        <w:rPr>
          <w:iCs/>
          <w:sz w:val="24"/>
          <w:szCs w:val="24"/>
          <w:lang w:eastAsia="ru-RU"/>
        </w:rPr>
        <w:t xml:space="preserve"> финансовых услуг по проведению расчетов по операциям, совершенным в сети Интернет с использованием банковских карт (</w:t>
      </w:r>
      <w:proofErr w:type="spellStart"/>
      <w:r w:rsidR="007750BA" w:rsidRPr="00DE0C29">
        <w:rPr>
          <w:iCs/>
          <w:sz w:val="24"/>
          <w:szCs w:val="24"/>
          <w:lang w:eastAsia="ru-RU"/>
        </w:rPr>
        <w:t>Интернет-эквайринг</w:t>
      </w:r>
      <w:proofErr w:type="spellEnd"/>
      <w:r w:rsidR="007750BA" w:rsidRPr="00DE0C29">
        <w:rPr>
          <w:iCs/>
          <w:sz w:val="24"/>
          <w:szCs w:val="24"/>
          <w:lang w:eastAsia="ru-RU"/>
        </w:rPr>
        <w:t>)</w:t>
      </w:r>
      <w:r w:rsidR="007750BA">
        <w:rPr>
          <w:iCs/>
          <w:sz w:val="24"/>
          <w:szCs w:val="24"/>
          <w:lang w:eastAsia="ru-RU"/>
        </w:rPr>
        <w:t>,</w:t>
      </w:r>
      <w:r w:rsidR="007750BA" w:rsidRPr="00DE0C29">
        <w:rPr>
          <w:iCs/>
          <w:sz w:val="24"/>
          <w:szCs w:val="24"/>
          <w:lang w:eastAsia="ru-RU"/>
        </w:rPr>
        <w:t xml:space="preserve"> для нужд ПАО «МРСК Центра»</w:t>
      </w:r>
      <w:r w:rsidR="007750BA">
        <w:rPr>
          <w:iCs/>
          <w:sz w:val="24"/>
          <w:szCs w:val="24"/>
          <w:lang w:eastAsia="ru-RU"/>
        </w:rPr>
        <w:t>,</w:t>
      </w:r>
      <w:r w:rsidR="00702B2C" w:rsidRPr="00ED5224">
        <w:rPr>
          <w:sz w:val="24"/>
          <w:szCs w:val="24"/>
        </w:rPr>
        <w:t xml:space="preserve"> </w:t>
      </w:r>
      <w:r w:rsidR="00862664" w:rsidRPr="00ED5224">
        <w:rPr>
          <w:sz w:val="24"/>
          <w:szCs w:val="24"/>
        </w:rPr>
        <w:t xml:space="preserve">расположенного по адресу: </w:t>
      </w:r>
      <w:r w:rsidR="00904B82" w:rsidRPr="00ED5224">
        <w:rPr>
          <w:iCs/>
          <w:sz w:val="24"/>
          <w:szCs w:val="24"/>
        </w:rPr>
        <w:t xml:space="preserve">РФ, 127018, г. </w:t>
      </w:r>
      <w:bookmarkStart w:id="14" w:name="_GoBack"/>
      <w:bookmarkEnd w:id="14"/>
      <w:r w:rsidR="00904B82" w:rsidRPr="00ED5224">
        <w:rPr>
          <w:iCs/>
          <w:sz w:val="24"/>
          <w:szCs w:val="24"/>
        </w:rPr>
        <w:t>Москва, ул. 2-я Ямская, 4</w:t>
      </w:r>
      <w:r w:rsidRPr="00ED5224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ED522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ED5224">
        <w:rPr>
          <w:sz w:val="24"/>
          <w:szCs w:val="24"/>
        </w:rPr>
        <w:t xml:space="preserve">Настоящий </w:t>
      </w:r>
      <w:r w:rsidR="004B5EB3" w:rsidRPr="00ED5224">
        <w:rPr>
          <w:sz w:val="24"/>
          <w:szCs w:val="24"/>
        </w:rPr>
        <w:t>З</w:t>
      </w:r>
      <w:r w:rsidRPr="00ED5224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ED5224">
        <w:rPr>
          <w:sz w:val="24"/>
          <w:szCs w:val="24"/>
        </w:rPr>
        <w:t>электронной торговой площадк</w:t>
      </w:r>
      <w:r w:rsidR="00414AB1" w:rsidRPr="00ED5224">
        <w:rPr>
          <w:sz w:val="24"/>
          <w:szCs w:val="24"/>
        </w:rPr>
        <w:t>и</w:t>
      </w:r>
      <w:r w:rsidR="00702B2C" w:rsidRPr="00ED5224">
        <w:rPr>
          <w:sz w:val="24"/>
          <w:szCs w:val="24"/>
        </w:rPr>
        <w:t xml:space="preserve"> </w:t>
      </w:r>
      <w:r w:rsidR="000D70B6" w:rsidRPr="00ED5224">
        <w:rPr>
          <w:sz w:val="24"/>
          <w:szCs w:val="24"/>
        </w:rPr>
        <w:t>П</w:t>
      </w:r>
      <w:r w:rsidR="00702B2C" w:rsidRPr="00ED5224">
        <w:rPr>
          <w:sz w:val="24"/>
          <w:szCs w:val="24"/>
        </w:rPr>
        <w:t>АО «</w:t>
      </w:r>
      <w:proofErr w:type="spellStart"/>
      <w:r w:rsidR="00702B2C" w:rsidRPr="00ED5224">
        <w:rPr>
          <w:sz w:val="24"/>
          <w:szCs w:val="24"/>
        </w:rPr>
        <w:t>Россети</w:t>
      </w:r>
      <w:proofErr w:type="spellEnd"/>
      <w:r w:rsidR="00702B2C" w:rsidRPr="00ED5224">
        <w:rPr>
          <w:sz w:val="24"/>
          <w:szCs w:val="24"/>
        </w:rPr>
        <w:t xml:space="preserve">» </w:t>
      </w:r>
      <w:hyperlink r:id="rId21" w:history="1">
        <w:r w:rsidR="00702B2C" w:rsidRPr="00ED5224">
          <w:rPr>
            <w:rStyle w:val="a7"/>
            <w:sz w:val="24"/>
            <w:szCs w:val="24"/>
          </w:rPr>
          <w:t>www.b2b-mrsk.ru</w:t>
        </w:r>
      </w:hyperlink>
      <w:r w:rsidR="00702B2C" w:rsidRPr="00ED5224">
        <w:rPr>
          <w:sz w:val="24"/>
          <w:szCs w:val="24"/>
        </w:rPr>
        <w:t xml:space="preserve"> (далее — ЭТП)</w:t>
      </w:r>
      <w:r w:rsidR="005B75A6" w:rsidRPr="00ED5224">
        <w:rPr>
          <w:sz w:val="24"/>
          <w:szCs w:val="24"/>
        </w:rPr>
        <w:t>.</w:t>
      </w:r>
      <w:bookmarkEnd w:id="15"/>
    </w:p>
    <w:p w:rsidR="00717F60" w:rsidRPr="00ED522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ED5224">
        <w:rPr>
          <w:sz w:val="24"/>
          <w:szCs w:val="24"/>
        </w:rPr>
        <w:t>Заказчик</w:t>
      </w:r>
      <w:r w:rsidR="00702B2C" w:rsidRPr="00ED5224">
        <w:rPr>
          <w:sz w:val="24"/>
          <w:szCs w:val="24"/>
        </w:rPr>
        <w:t xml:space="preserve">: </w:t>
      </w:r>
      <w:r w:rsidRPr="00ED5224">
        <w:rPr>
          <w:sz w:val="24"/>
          <w:szCs w:val="24"/>
        </w:rPr>
        <w:t xml:space="preserve"> </w:t>
      </w:r>
      <w:r w:rsidR="00702B2C" w:rsidRPr="00ED5224">
        <w:rPr>
          <w:iCs/>
          <w:sz w:val="24"/>
          <w:szCs w:val="24"/>
        </w:rPr>
        <w:t>ПАО «МРСК Центра».</w:t>
      </w:r>
      <w:r w:rsidRPr="00ED5224">
        <w:rPr>
          <w:rStyle w:val="aa"/>
          <w:sz w:val="24"/>
          <w:szCs w:val="24"/>
        </w:rPr>
        <w:t xml:space="preserve"> </w:t>
      </w:r>
      <w:bookmarkEnd w:id="16"/>
    </w:p>
    <w:p w:rsidR="008C4223" w:rsidRPr="00ED5224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ED5224">
        <w:rPr>
          <w:sz w:val="24"/>
          <w:szCs w:val="24"/>
        </w:rPr>
        <w:t>Предмет З</w:t>
      </w:r>
      <w:r w:rsidR="00717F60" w:rsidRPr="00ED5224">
        <w:rPr>
          <w:sz w:val="24"/>
          <w:szCs w:val="24"/>
        </w:rPr>
        <w:t>апроса предложений</w:t>
      </w:r>
      <w:r w:rsidR="00702B2C" w:rsidRPr="00ED5224">
        <w:rPr>
          <w:sz w:val="24"/>
          <w:szCs w:val="24"/>
        </w:rPr>
        <w:t>:</w:t>
      </w:r>
      <w:bookmarkEnd w:id="17"/>
    </w:p>
    <w:p w:rsidR="00A40714" w:rsidRPr="00ED5224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ED5224">
        <w:rPr>
          <w:b/>
          <w:sz w:val="24"/>
          <w:szCs w:val="24"/>
          <w:u w:val="single"/>
        </w:rPr>
        <w:t>Лот №1:</w:t>
      </w:r>
      <w:r w:rsidR="00717F60" w:rsidRPr="00ED5224">
        <w:rPr>
          <w:sz w:val="24"/>
          <w:szCs w:val="24"/>
        </w:rPr>
        <w:t xml:space="preserve"> </w:t>
      </w:r>
      <w:bookmarkEnd w:id="18"/>
      <w:r w:rsidR="00904B82" w:rsidRPr="00ED5224">
        <w:rPr>
          <w:sz w:val="24"/>
          <w:szCs w:val="24"/>
        </w:rPr>
        <w:t xml:space="preserve">Оказание </w:t>
      </w:r>
      <w:r w:rsidR="007750BA" w:rsidRPr="00DE0C29">
        <w:rPr>
          <w:iCs/>
          <w:sz w:val="24"/>
          <w:szCs w:val="24"/>
          <w:lang w:eastAsia="ru-RU"/>
        </w:rPr>
        <w:t>финансовых услуг по проведению расчетов по операциям, совершенным в сети Интернет с использованием банковских карт (</w:t>
      </w:r>
      <w:proofErr w:type="spellStart"/>
      <w:r w:rsidR="007750BA" w:rsidRPr="00DE0C29">
        <w:rPr>
          <w:iCs/>
          <w:sz w:val="24"/>
          <w:szCs w:val="24"/>
          <w:lang w:eastAsia="ru-RU"/>
        </w:rPr>
        <w:t>Интернет-эквайринг</w:t>
      </w:r>
      <w:proofErr w:type="spellEnd"/>
      <w:r w:rsidR="007750BA" w:rsidRPr="00DE0C29">
        <w:rPr>
          <w:iCs/>
          <w:sz w:val="24"/>
          <w:szCs w:val="24"/>
          <w:lang w:eastAsia="ru-RU"/>
        </w:rPr>
        <w:t>)</w:t>
      </w:r>
      <w:r w:rsidR="007750BA">
        <w:rPr>
          <w:iCs/>
          <w:sz w:val="24"/>
          <w:szCs w:val="24"/>
          <w:lang w:eastAsia="ru-RU"/>
        </w:rPr>
        <w:t>,</w:t>
      </w:r>
      <w:r w:rsidR="007750BA" w:rsidRPr="00DE0C29">
        <w:rPr>
          <w:iCs/>
          <w:sz w:val="24"/>
          <w:szCs w:val="24"/>
          <w:lang w:eastAsia="ru-RU"/>
        </w:rPr>
        <w:t xml:space="preserve"> для нужд ПАО «МРСК Центра»</w:t>
      </w:r>
      <w:r w:rsidR="00702B2C" w:rsidRPr="00ED5224">
        <w:rPr>
          <w:sz w:val="24"/>
          <w:szCs w:val="24"/>
        </w:rPr>
        <w:t>.</w:t>
      </w:r>
    </w:p>
    <w:p w:rsidR="008C4223" w:rsidRPr="00ED5224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ED5224">
        <w:rPr>
          <w:sz w:val="24"/>
          <w:szCs w:val="24"/>
        </w:rPr>
        <w:t xml:space="preserve">Количество лотов: </w:t>
      </w:r>
      <w:r w:rsidRPr="00ED5224">
        <w:rPr>
          <w:b/>
          <w:sz w:val="24"/>
          <w:szCs w:val="24"/>
        </w:rPr>
        <w:t>1 (один)</w:t>
      </w:r>
      <w:r w:rsidRPr="00ED5224">
        <w:rPr>
          <w:sz w:val="24"/>
          <w:szCs w:val="24"/>
        </w:rPr>
        <w:t>.</w:t>
      </w:r>
    </w:p>
    <w:bookmarkEnd w:id="19"/>
    <w:p w:rsidR="00804801" w:rsidRPr="00ED5224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D5224">
        <w:rPr>
          <w:sz w:val="24"/>
          <w:szCs w:val="24"/>
        </w:rPr>
        <w:t xml:space="preserve">Частичное </w:t>
      </w:r>
      <w:r w:rsidR="00366652" w:rsidRPr="00ED5224">
        <w:rPr>
          <w:sz w:val="24"/>
          <w:szCs w:val="24"/>
        </w:rPr>
        <w:t xml:space="preserve">оказание </w:t>
      </w:r>
      <w:r w:rsidR="00AD3EBC" w:rsidRPr="00ED5224">
        <w:rPr>
          <w:sz w:val="24"/>
          <w:szCs w:val="24"/>
        </w:rPr>
        <w:t>услуг</w:t>
      </w:r>
      <w:r w:rsidRPr="00ED5224">
        <w:rPr>
          <w:sz w:val="24"/>
          <w:szCs w:val="24"/>
        </w:rPr>
        <w:t xml:space="preserve"> не допускается.</w:t>
      </w:r>
    </w:p>
    <w:p w:rsidR="00717F60" w:rsidRPr="00ED5224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EC0BAC">
        <w:rPr>
          <w:sz w:val="24"/>
          <w:szCs w:val="24"/>
        </w:rPr>
        <w:t>Сроки</w:t>
      </w:r>
      <w:r w:rsidR="00717F60" w:rsidRPr="00EC0BAC">
        <w:rPr>
          <w:sz w:val="24"/>
          <w:szCs w:val="24"/>
        </w:rPr>
        <w:t xml:space="preserve"> </w:t>
      </w:r>
      <w:r w:rsidR="00366652" w:rsidRPr="00EC0BAC">
        <w:rPr>
          <w:sz w:val="24"/>
          <w:szCs w:val="24"/>
        </w:rPr>
        <w:t>оказания услуг</w:t>
      </w:r>
      <w:r w:rsidR="00717F60" w:rsidRPr="00EC0BAC">
        <w:rPr>
          <w:sz w:val="24"/>
          <w:szCs w:val="24"/>
        </w:rPr>
        <w:t xml:space="preserve">: </w:t>
      </w:r>
      <w:r w:rsidR="005F1089" w:rsidRPr="00EC0BAC">
        <w:rPr>
          <w:sz w:val="24"/>
          <w:szCs w:val="24"/>
        </w:rPr>
        <w:t>с 0</w:t>
      </w:r>
      <w:r w:rsidR="00FA7326" w:rsidRPr="00EC0BAC">
        <w:rPr>
          <w:sz w:val="24"/>
          <w:szCs w:val="24"/>
        </w:rPr>
        <w:t>1</w:t>
      </w:r>
      <w:r w:rsidR="005F1089" w:rsidRPr="00EC0BAC">
        <w:rPr>
          <w:sz w:val="24"/>
          <w:szCs w:val="24"/>
        </w:rPr>
        <w:t>.0</w:t>
      </w:r>
      <w:r w:rsidR="00EC0BAC" w:rsidRPr="00EC0BAC">
        <w:rPr>
          <w:sz w:val="24"/>
          <w:szCs w:val="24"/>
        </w:rPr>
        <w:t>8</w:t>
      </w:r>
      <w:r w:rsidR="005F1089" w:rsidRPr="00EC0BAC">
        <w:rPr>
          <w:sz w:val="24"/>
          <w:szCs w:val="24"/>
        </w:rPr>
        <w:t>.</w:t>
      </w:r>
      <w:r w:rsidR="005F06B6" w:rsidRPr="00EC0BAC">
        <w:rPr>
          <w:sz w:val="24"/>
          <w:szCs w:val="24"/>
        </w:rPr>
        <w:t>2016</w:t>
      </w:r>
      <w:r w:rsidR="00FA7326" w:rsidRPr="00EC0BAC">
        <w:rPr>
          <w:sz w:val="24"/>
          <w:szCs w:val="24"/>
        </w:rPr>
        <w:t xml:space="preserve"> г</w:t>
      </w:r>
      <w:r w:rsidR="00717F60" w:rsidRPr="00EC0BAC">
        <w:rPr>
          <w:sz w:val="24"/>
          <w:szCs w:val="24"/>
        </w:rPr>
        <w:t>.</w:t>
      </w:r>
      <w:bookmarkEnd w:id="20"/>
      <w:r w:rsidR="005F1089" w:rsidRPr="00EC0BAC">
        <w:rPr>
          <w:sz w:val="24"/>
          <w:szCs w:val="24"/>
        </w:rPr>
        <w:t xml:space="preserve"> по 31.0</w:t>
      </w:r>
      <w:r w:rsidR="00EC0BAC" w:rsidRPr="00EC0BAC">
        <w:rPr>
          <w:sz w:val="24"/>
          <w:szCs w:val="24"/>
        </w:rPr>
        <w:t>7</w:t>
      </w:r>
      <w:r w:rsidR="005F1089" w:rsidRPr="00EC0BAC">
        <w:rPr>
          <w:sz w:val="24"/>
          <w:szCs w:val="24"/>
        </w:rPr>
        <w:t>.2017г.</w:t>
      </w:r>
      <w:r w:rsidR="00E318FA" w:rsidRPr="00EC0BAC">
        <w:rPr>
          <w:sz w:val="24"/>
          <w:szCs w:val="24"/>
        </w:rPr>
        <w:t xml:space="preserve"> Договор вступает в силу </w:t>
      </w:r>
      <w:proofErr w:type="gramStart"/>
      <w:r w:rsidR="00E318FA" w:rsidRPr="00EC0BAC">
        <w:rPr>
          <w:sz w:val="24"/>
          <w:szCs w:val="24"/>
        </w:rPr>
        <w:t>с даты подписания</w:t>
      </w:r>
      <w:proofErr w:type="gramEnd"/>
      <w:r w:rsidR="00E318FA" w:rsidRPr="00EC0BAC">
        <w:rPr>
          <w:sz w:val="24"/>
          <w:szCs w:val="24"/>
        </w:rPr>
        <w:t xml:space="preserve"> обеими Сторонами и действуют в течение 1 (одного) года. Срок действия Договоров ежегодно продлевается на срок 1 (один) год на тех же условиях</w:t>
      </w:r>
      <w:r w:rsidR="00E318FA" w:rsidRPr="00E318FA">
        <w:rPr>
          <w:sz w:val="24"/>
          <w:szCs w:val="24"/>
        </w:rPr>
        <w:t>, если ни одна из Сторон не сообщает о своем намерении расторгнуть Договоры путем направления письменного уведомления другой Стороне не менее</w:t>
      </w:r>
      <w:proofErr w:type="gramStart"/>
      <w:r w:rsidR="00E318FA" w:rsidRPr="00E318FA">
        <w:rPr>
          <w:sz w:val="24"/>
          <w:szCs w:val="24"/>
        </w:rPr>
        <w:t>,</w:t>
      </w:r>
      <w:proofErr w:type="gramEnd"/>
      <w:r w:rsidR="00E318FA" w:rsidRPr="00E318FA">
        <w:rPr>
          <w:sz w:val="24"/>
          <w:szCs w:val="24"/>
        </w:rPr>
        <w:t xml:space="preserve"> чем за 30 (тридцать) календарных дней до истечения срока действия Договоров. Количество пролонгаций не ограниченно.</w:t>
      </w:r>
    </w:p>
    <w:p w:rsidR="008D2928" w:rsidRPr="00ED5224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ED5224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ED5224">
        <w:rPr>
          <w:sz w:val="24"/>
          <w:szCs w:val="24"/>
        </w:rPr>
        <w:t>территории Р</w:t>
      </w:r>
      <w:r w:rsidR="00A0540E" w:rsidRPr="00ED5224">
        <w:rPr>
          <w:sz w:val="24"/>
          <w:szCs w:val="24"/>
        </w:rPr>
        <w:t xml:space="preserve">оссийской </w:t>
      </w:r>
      <w:r w:rsidR="00425F34" w:rsidRPr="00ED5224">
        <w:rPr>
          <w:sz w:val="24"/>
          <w:szCs w:val="24"/>
        </w:rPr>
        <w:t>Ф</w:t>
      </w:r>
      <w:r w:rsidR="00A0540E" w:rsidRPr="00ED5224">
        <w:rPr>
          <w:sz w:val="24"/>
          <w:szCs w:val="24"/>
        </w:rPr>
        <w:t>едерации</w:t>
      </w:r>
      <w:r w:rsidRPr="00ED5224">
        <w:rPr>
          <w:sz w:val="24"/>
          <w:szCs w:val="24"/>
        </w:rPr>
        <w:t>.</w:t>
      </w:r>
      <w:bookmarkEnd w:id="21"/>
    </w:p>
    <w:p w:rsidR="00717F60" w:rsidRPr="00ED5224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ED5224">
        <w:rPr>
          <w:iCs/>
          <w:sz w:val="24"/>
          <w:szCs w:val="24"/>
        </w:rPr>
        <w:t xml:space="preserve">Форма и порядок оплаты: </w:t>
      </w:r>
      <w:r w:rsidR="005F1089" w:rsidRPr="00ED5224">
        <w:rPr>
          <w:iCs/>
          <w:sz w:val="24"/>
          <w:szCs w:val="24"/>
        </w:rPr>
        <w:t xml:space="preserve">Участник перечисляет Заказчику денежные средства в размере суммы операций оплаты товаров/услуг, совершенных в </w:t>
      </w:r>
      <w:proofErr w:type="gramStart"/>
      <w:r w:rsidR="005F1089" w:rsidRPr="00ED5224">
        <w:rPr>
          <w:iCs/>
          <w:sz w:val="24"/>
          <w:szCs w:val="24"/>
        </w:rPr>
        <w:t>Интернет-магазинах</w:t>
      </w:r>
      <w:proofErr w:type="gramEnd"/>
      <w:r w:rsidR="005F1089" w:rsidRPr="00ED5224">
        <w:rPr>
          <w:iCs/>
          <w:sz w:val="24"/>
          <w:szCs w:val="24"/>
        </w:rPr>
        <w:t xml:space="preserve"> Заказчика с использованием банковских карт, за вычетом платы за выполнение Участником расчетов (комиссии)</w:t>
      </w:r>
      <w:r w:rsidRPr="00ED5224">
        <w:rPr>
          <w:iCs/>
          <w:sz w:val="24"/>
          <w:szCs w:val="24"/>
        </w:rPr>
        <w:t>.</w:t>
      </w:r>
      <w:bookmarkEnd w:id="22"/>
    </w:p>
    <w:p w:rsidR="00717F60" w:rsidRPr="00ED522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D5224">
        <w:rPr>
          <w:iCs/>
          <w:sz w:val="24"/>
          <w:szCs w:val="24"/>
        </w:rPr>
        <w:t xml:space="preserve">Порядок проведения </w:t>
      </w:r>
      <w:r w:rsidR="00C05EF6" w:rsidRPr="00ED5224">
        <w:rPr>
          <w:iCs/>
          <w:sz w:val="24"/>
          <w:szCs w:val="24"/>
        </w:rPr>
        <w:t xml:space="preserve">запроса предложений </w:t>
      </w:r>
      <w:r w:rsidRPr="00ED5224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D5224">
        <w:rPr>
          <w:sz w:val="24"/>
          <w:szCs w:val="24"/>
        </w:rPr>
        <w:t>заявок</w:t>
      </w:r>
      <w:r w:rsidRPr="00ED5224">
        <w:rPr>
          <w:iCs/>
          <w:sz w:val="24"/>
          <w:szCs w:val="24"/>
        </w:rPr>
        <w:t>, приведены в разделе</w:t>
      </w:r>
      <w:r w:rsidR="00E71A48" w:rsidRPr="00ED5224">
        <w:rPr>
          <w:iCs/>
          <w:sz w:val="24"/>
          <w:szCs w:val="24"/>
        </w:rPr>
        <w:t xml:space="preserve"> </w:t>
      </w:r>
      <w:fldSimple w:instr=" REF _Ref311232052 \r \h  \* MERGEFORMAT ">
        <w:r w:rsidR="00A55420" w:rsidRPr="00ED5224">
          <w:rPr>
            <w:iCs/>
            <w:sz w:val="24"/>
            <w:szCs w:val="24"/>
          </w:rPr>
          <w:t>3</w:t>
        </w:r>
      </w:fldSimple>
      <w:r w:rsidR="00E71A48" w:rsidRPr="00ED5224">
        <w:rPr>
          <w:iCs/>
          <w:sz w:val="24"/>
          <w:szCs w:val="24"/>
        </w:rPr>
        <w:t xml:space="preserve"> </w:t>
      </w:r>
      <w:r w:rsidRPr="00ED5224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D5224">
        <w:rPr>
          <w:iCs/>
          <w:sz w:val="24"/>
          <w:szCs w:val="24"/>
        </w:rPr>
        <w:t>Д</w:t>
      </w:r>
      <w:r w:rsidRPr="00ED5224">
        <w:rPr>
          <w:iCs/>
          <w:sz w:val="24"/>
          <w:szCs w:val="24"/>
        </w:rPr>
        <w:t xml:space="preserve">окументации). </w:t>
      </w:r>
      <w:r w:rsidRPr="00ED5224">
        <w:rPr>
          <w:sz w:val="24"/>
          <w:szCs w:val="24"/>
        </w:rPr>
        <w:t xml:space="preserve">Подробные требования к </w:t>
      </w:r>
      <w:r w:rsidR="00366652" w:rsidRPr="00ED5224">
        <w:rPr>
          <w:sz w:val="24"/>
          <w:szCs w:val="24"/>
        </w:rPr>
        <w:t>оказываемым услугам</w:t>
      </w:r>
      <w:r w:rsidR="00077FB6" w:rsidRPr="00ED5224">
        <w:rPr>
          <w:sz w:val="24"/>
          <w:szCs w:val="24"/>
        </w:rPr>
        <w:t xml:space="preserve"> </w:t>
      </w:r>
      <w:r w:rsidRPr="00ED5224">
        <w:rPr>
          <w:sz w:val="24"/>
          <w:szCs w:val="24"/>
        </w:rPr>
        <w:t>изложены в</w:t>
      </w:r>
      <w:r w:rsidR="00953802" w:rsidRPr="00ED5224">
        <w:rPr>
          <w:sz w:val="24"/>
          <w:szCs w:val="24"/>
        </w:rPr>
        <w:t xml:space="preserve"> </w:t>
      </w:r>
      <w:r w:rsidR="00953802" w:rsidRPr="00ED5224">
        <w:rPr>
          <w:sz w:val="24"/>
          <w:szCs w:val="24"/>
        </w:rPr>
        <w:lastRenderedPageBreak/>
        <w:t xml:space="preserve">разделе </w:t>
      </w:r>
      <w:fldSimple w:instr=" REF _Ref440270568 \r \h  \* MERGEFORMAT ">
        <w:r w:rsidR="00A55420" w:rsidRPr="00ED5224">
          <w:rPr>
            <w:sz w:val="24"/>
            <w:szCs w:val="24"/>
          </w:rPr>
          <w:t>4</w:t>
        </w:r>
      </w:fldSimple>
      <w:r w:rsidRPr="00ED5224">
        <w:rPr>
          <w:sz w:val="24"/>
          <w:szCs w:val="24"/>
        </w:rPr>
        <w:t>.</w:t>
      </w:r>
      <w:r w:rsidR="004B5EB3" w:rsidRPr="00ED5224">
        <w:rPr>
          <w:sz w:val="24"/>
          <w:szCs w:val="24"/>
        </w:rPr>
        <w:t xml:space="preserve"> Проект</w:t>
      </w:r>
      <w:r w:rsidR="004B5EB3" w:rsidRPr="00ED5224">
        <w:rPr>
          <w:iCs/>
          <w:sz w:val="24"/>
          <w:szCs w:val="24"/>
        </w:rPr>
        <w:t xml:space="preserve"> </w:t>
      </w:r>
      <w:r w:rsidR="00123C70" w:rsidRPr="00ED5224">
        <w:rPr>
          <w:iCs/>
          <w:sz w:val="24"/>
          <w:szCs w:val="24"/>
        </w:rPr>
        <w:t>Договор</w:t>
      </w:r>
      <w:r w:rsidRPr="00ED5224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ED5224">
        <w:rPr>
          <w:iCs/>
          <w:sz w:val="24"/>
          <w:szCs w:val="24"/>
        </w:rPr>
        <w:t>З</w:t>
      </w:r>
      <w:r w:rsidR="00C05EF6" w:rsidRPr="00ED5224">
        <w:rPr>
          <w:iCs/>
          <w:sz w:val="24"/>
          <w:szCs w:val="24"/>
        </w:rPr>
        <w:t>апроса предложений</w:t>
      </w:r>
      <w:r w:rsidRPr="00ED5224">
        <w:rPr>
          <w:iCs/>
          <w:sz w:val="24"/>
          <w:szCs w:val="24"/>
        </w:rPr>
        <w:t xml:space="preserve">, приведен в разделе </w:t>
      </w:r>
      <w:fldSimple w:instr=" REF _Ref305973574 \r \h  \* MERGEFORMAT ">
        <w:r w:rsidR="00A55420" w:rsidRPr="00ED5224">
          <w:t>2</w:t>
        </w:r>
      </w:fldSimple>
      <w:r w:rsidR="004B5EB3" w:rsidRPr="00ED5224">
        <w:rPr>
          <w:iCs/>
          <w:sz w:val="24"/>
          <w:szCs w:val="24"/>
        </w:rPr>
        <w:t>.</w:t>
      </w:r>
      <w:r w:rsidRPr="00ED5224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ED5224">
        <w:rPr>
          <w:iCs/>
          <w:sz w:val="24"/>
          <w:szCs w:val="24"/>
        </w:rPr>
        <w:t>подготовить и подать в составе Заявк</w:t>
      </w:r>
      <w:r w:rsidR="00953802" w:rsidRPr="00ED5224">
        <w:rPr>
          <w:iCs/>
          <w:sz w:val="24"/>
          <w:szCs w:val="24"/>
        </w:rPr>
        <w:t xml:space="preserve">и, приведены в разделе </w:t>
      </w:r>
      <w:fldSimple w:instr=" REF _Ref440270602 \r \h  \* MERGEFORMAT ">
        <w:r w:rsidR="00A55420" w:rsidRPr="00ED5224">
          <w:rPr>
            <w:iCs/>
            <w:sz w:val="24"/>
            <w:szCs w:val="24"/>
          </w:rPr>
          <w:t>5</w:t>
        </w:r>
      </w:fldSimple>
      <w:r w:rsidR="004B5EB3" w:rsidRPr="00ED5224">
        <w:rPr>
          <w:sz w:val="24"/>
          <w:szCs w:val="24"/>
        </w:rPr>
        <w:t>.</w:t>
      </w:r>
    </w:p>
    <w:p w:rsidR="002A47D1" w:rsidRPr="00ED5224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D5224">
        <w:rPr>
          <w:sz w:val="24"/>
          <w:szCs w:val="24"/>
        </w:rPr>
        <w:t xml:space="preserve">В случае, если </w:t>
      </w:r>
      <w:r w:rsidR="00366652" w:rsidRPr="00ED5224">
        <w:rPr>
          <w:sz w:val="24"/>
          <w:szCs w:val="24"/>
        </w:rPr>
        <w:t>сроки оказания услуг, форма и порядок оплаты</w:t>
      </w:r>
      <w:r w:rsidRPr="00ED5224">
        <w:rPr>
          <w:sz w:val="24"/>
          <w:szCs w:val="24"/>
        </w:rPr>
        <w:t xml:space="preserve">, указанные в п.п. </w:t>
      </w:r>
      <w:fldSimple w:instr=" REF _Ref440270637 \r \h  \* MERGEFORMAT ">
        <w:r w:rsidR="00A55420" w:rsidRPr="00ED5224">
          <w:rPr>
            <w:sz w:val="24"/>
            <w:szCs w:val="24"/>
          </w:rPr>
          <w:t>1.1.5</w:t>
        </w:r>
      </w:fldSimple>
      <w:r w:rsidRPr="00ED5224">
        <w:rPr>
          <w:sz w:val="24"/>
          <w:szCs w:val="24"/>
        </w:rPr>
        <w:t xml:space="preserve">, </w:t>
      </w:r>
      <w:fldSimple w:instr=" REF _Ref440270663 \r \h  \* MERGEFORMAT ">
        <w:r w:rsidR="00A55420" w:rsidRPr="00ED5224">
          <w:rPr>
            <w:sz w:val="24"/>
            <w:szCs w:val="24"/>
          </w:rPr>
          <w:t>1.1.7</w:t>
        </w:r>
      </w:fldSimple>
      <w:r w:rsidRPr="00ED5224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ED5224">
        <w:rPr>
          <w:sz w:val="24"/>
          <w:szCs w:val="24"/>
        </w:rPr>
        <w:t>срокам оказания услуг, форме и порядку оплаты</w:t>
      </w:r>
      <w:r w:rsidRPr="00ED5224">
        <w:rPr>
          <w:sz w:val="24"/>
          <w:szCs w:val="24"/>
        </w:rPr>
        <w:t>, указанным в Приложении №1 (Техническ</w:t>
      </w:r>
      <w:r w:rsidR="00A154B7" w:rsidRPr="00ED5224">
        <w:rPr>
          <w:sz w:val="24"/>
          <w:szCs w:val="24"/>
        </w:rPr>
        <w:t>о</w:t>
      </w:r>
      <w:proofErr w:type="gramStart"/>
      <w:r w:rsidR="00A154B7" w:rsidRPr="00ED5224">
        <w:rPr>
          <w:sz w:val="24"/>
          <w:szCs w:val="24"/>
        </w:rPr>
        <w:t>м(</w:t>
      </w:r>
      <w:proofErr w:type="gramEnd"/>
      <w:r w:rsidRPr="00ED5224">
        <w:rPr>
          <w:sz w:val="24"/>
          <w:szCs w:val="24"/>
        </w:rPr>
        <w:t>их</w:t>
      </w:r>
      <w:r w:rsidR="00A154B7" w:rsidRPr="00ED5224">
        <w:rPr>
          <w:sz w:val="24"/>
          <w:szCs w:val="24"/>
        </w:rPr>
        <w:t>)</w:t>
      </w:r>
      <w:r w:rsidRPr="00ED5224">
        <w:rPr>
          <w:sz w:val="24"/>
          <w:szCs w:val="24"/>
        </w:rPr>
        <w:t xml:space="preserve"> задани</w:t>
      </w:r>
      <w:r w:rsidR="00A154B7" w:rsidRPr="00ED5224">
        <w:rPr>
          <w:sz w:val="24"/>
          <w:szCs w:val="24"/>
        </w:rPr>
        <w:t>и(</w:t>
      </w:r>
      <w:proofErr w:type="spellStart"/>
      <w:r w:rsidRPr="00ED5224">
        <w:rPr>
          <w:sz w:val="24"/>
          <w:szCs w:val="24"/>
        </w:rPr>
        <w:t>ях</w:t>
      </w:r>
      <w:proofErr w:type="spellEnd"/>
      <w:r w:rsidR="00A154B7" w:rsidRPr="00ED5224">
        <w:rPr>
          <w:sz w:val="24"/>
          <w:szCs w:val="24"/>
        </w:rPr>
        <w:t>)</w:t>
      </w:r>
      <w:r w:rsidRPr="00ED5224">
        <w:rPr>
          <w:sz w:val="24"/>
          <w:szCs w:val="24"/>
        </w:rPr>
        <w:t xml:space="preserve">) </w:t>
      </w:r>
      <w:r w:rsidR="00254926" w:rsidRPr="00ED5224">
        <w:rPr>
          <w:sz w:val="24"/>
          <w:szCs w:val="24"/>
        </w:rPr>
        <w:t>и/или в Приложении №2 (проекте Договора)</w:t>
      </w:r>
      <w:r w:rsidR="00254926" w:rsidRPr="00ED5224">
        <w:rPr>
          <w:bCs w:val="0"/>
          <w:iCs/>
          <w:szCs w:val="24"/>
        </w:rPr>
        <w:t xml:space="preserve"> </w:t>
      </w:r>
      <w:r w:rsidRPr="00ED5224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fldSimple w:instr=" REF _Ref440270637 \r \h  \* MERGEFORMAT ">
        <w:r w:rsidR="00A55420" w:rsidRPr="00ED5224">
          <w:rPr>
            <w:sz w:val="24"/>
            <w:szCs w:val="24"/>
          </w:rPr>
          <w:t>1.1.5</w:t>
        </w:r>
      </w:fldSimple>
      <w:r w:rsidR="008D2928" w:rsidRPr="00ED5224">
        <w:rPr>
          <w:sz w:val="24"/>
          <w:szCs w:val="24"/>
        </w:rPr>
        <w:t xml:space="preserve">, </w:t>
      </w:r>
      <w:fldSimple w:instr=" REF _Ref440270663 \r \h  \* MERGEFORMAT ">
        <w:r w:rsidR="00A55420" w:rsidRPr="00ED5224">
          <w:rPr>
            <w:sz w:val="24"/>
            <w:szCs w:val="24"/>
          </w:rPr>
          <w:t>1.1.7</w:t>
        </w:r>
      </w:fldSimple>
      <w:r w:rsidRPr="00ED5224">
        <w:rPr>
          <w:sz w:val="24"/>
          <w:szCs w:val="24"/>
        </w:rPr>
        <w:t xml:space="preserve"> настоящей Документации.</w:t>
      </w:r>
    </w:p>
    <w:p w:rsidR="002A47D1" w:rsidRPr="00ED5224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ED5224">
        <w:rPr>
          <w:sz w:val="24"/>
          <w:szCs w:val="24"/>
        </w:rPr>
        <w:t xml:space="preserve">Участник должен указать в составе своей Заявки конкретные условия оплаты, не хуже условий указанных в п. </w:t>
      </w:r>
      <w:fldSimple w:instr=" REF _Ref440270663 \r \h  \* MERGEFORMAT ">
        <w:r w:rsidR="00A55420" w:rsidRPr="00ED5224">
          <w:rPr>
            <w:sz w:val="24"/>
            <w:szCs w:val="24"/>
          </w:rPr>
          <w:t>1.1.7</w:t>
        </w:r>
      </w:fldSimple>
      <w:r w:rsidRPr="00ED5224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ED5224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ED5224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49020201"/>
      <w:r w:rsidRPr="00ED5224">
        <w:t>Правовой статус документов</w:t>
      </w:r>
      <w:bookmarkEnd w:id="27"/>
      <w:bookmarkEnd w:id="28"/>
      <w:bookmarkEnd w:id="29"/>
      <w:bookmarkEnd w:id="30"/>
    </w:p>
    <w:p w:rsidR="00717F60" w:rsidRPr="00ED5224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D5224">
        <w:rPr>
          <w:bCs w:val="0"/>
          <w:sz w:val="24"/>
          <w:szCs w:val="24"/>
        </w:rPr>
        <w:t>Запрос предложений</w:t>
      </w:r>
      <w:r w:rsidRPr="00ED5224">
        <w:rPr>
          <w:sz w:val="24"/>
          <w:szCs w:val="24"/>
        </w:rPr>
        <w:t xml:space="preserve"> </w:t>
      </w:r>
      <w:r w:rsidRPr="00ED5224">
        <w:rPr>
          <w:bCs w:val="0"/>
          <w:sz w:val="24"/>
          <w:szCs w:val="24"/>
        </w:rPr>
        <w:t xml:space="preserve">проводится в соответствии с </w:t>
      </w:r>
      <w:r w:rsidR="0022360B" w:rsidRPr="00ED5224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ED5224">
        <w:rPr>
          <w:bCs w:val="0"/>
          <w:sz w:val="24"/>
          <w:szCs w:val="24"/>
        </w:rPr>
        <w:t>Россети</w:t>
      </w:r>
      <w:proofErr w:type="spellEnd"/>
      <w:r w:rsidR="0022360B" w:rsidRPr="00ED5224">
        <w:rPr>
          <w:bCs w:val="0"/>
          <w:sz w:val="24"/>
          <w:szCs w:val="24"/>
        </w:rPr>
        <w:t>»</w:t>
      </w:r>
      <w:r w:rsidR="003303E9" w:rsidRPr="00ED5224">
        <w:rPr>
          <w:bCs w:val="0"/>
          <w:sz w:val="24"/>
          <w:szCs w:val="24"/>
        </w:rPr>
        <w:t xml:space="preserve"> (Положение о закупках)</w:t>
      </w:r>
      <w:r w:rsidR="00721B30" w:rsidRPr="00ED5224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ED5224">
        <w:rPr>
          <w:bCs w:val="0"/>
          <w:sz w:val="24"/>
          <w:szCs w:val="24"/>
        </w:rPr>
        <w:t>П</w:t>
      </w:r>
      <w:r w:rsidR="00721B30" w:rsidRPr="00ED5224">
        <w:rPr>
          <w:bCs w:val="0"/>
          <w:sz w:val="24"/>
          <w:szCs w:val="24"/>
        </w:rPr>
        <w:t xml:space="preserve">АО «МРСК Центра» (Протокол № </w:t>
      </w:r>
      <w:r w:rsidR="0022360B" w:rsidRPr="00ED5224">
        <w:rPr>
          <w:bCs w:val="0"/>
          <w:sz w:val="24"/>
          <w:szCs w:val="24"/>
        </w:rPr>
        <w:t>27</w:t>
      </w:r>
      <w:r w:rsidR="00721B30" w:rsidRPr="00ED5224">
        <w:rPr>
          <w:bCs w:val="0"/>
          <w:sz w:val="24"/>
          <w:szCs w:val="24"/>
        </w:rPr>
        <w:t>/1</w:t>
      </w:r>
      <w:r w:rsidR="0022360B" w:rsidRPr="00ED5224">
        <w:rPr>
          <w:bCs w:val="0"/>
          <w:sz w:val="24"/>
          <w:szCs w:val="24"/>
        </w:rPr>
        <w:t>5</w:t>
      </w:r>
      <w:r w:rsidR="00721B30" w:rsidRPr="00ED5224">
        <w:rPr>
          <w:bCs w:val="0"/>
          <w:sz w:val="24"/>
          <w:szCs w:val="24"/>
        </w:rPr>
        <w:t xml:space="preserve"> от «</w:t>
      </w:r>
      <w:r w:rsidR="0022360B" w:rsidRPr="00ED5224">
        <w:rPr>
          <w:bCs w:val="0"/>
          <w:sz w:val="24"/>
          <w:szCs w:val="24"/>
        </w:rPr>
        <w:t>29</w:t>
      </w:r>
      <w:r w:rsidR="00721B30" w:rsidRPr="00ED5224">
        <w:rPr>
          <w:bCs w:val="0"/>
          <w:sz w:val="24"/>
          <w:szCs w:val="24"/>
        </w:rPr>
        <w:t xml:space="preserve">» </w:t>
      </w:r>
      <w:r w:rsidR="0022360B" w:rsidRPr="00ED5224">
        <w:rPr>
          <w:bCs w:val="0"/>
          <w:sz w:val="24"/>
          <w:szCs w:val="24"/>
        </w:rPr>
        <w:t>декабря</w:t>
      </w:r>
      <w:r w:rsidR="00721B30" w:rsidRPr="00ED5224">
        <w:rPr>
          <w:bCs w:val="0"/>
          <w:sz w:val="24"/>
          <w:szCs w:val="24"/>
        </w:rPr>
        <w:t xml:space="preserve"> 201</w:t>
      </w:r>
      <w:r w:rsidR="0022360B" w:rsidRPr="00ED5224">
        <w:rPr>
          <w:bCs w:val="0"/>
          <w:sz w:val="24"/>
          <w:szCs w:val="24"/>
        </w:rPr>
        <w:t>5</w:t>
      </w:r>
      <w:r w:rsidR="00721B30" w:rsidRPr="00ED5224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ED5224">
        <w:rPr>
          <w:sz w:val="24"/>
          <w:szCs w:val="24"/>
        </w:rPr>
        <w:t>.</w:t>
      </w:r>
      <w:proofErr w:type="gramEnd"/>
    </w:p>
    <w:p w:rsidR="00717F60" w:rsidRPr="00ED5224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ED5224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ED5224">
        <w:rPr>
          <w:bCs w:val="0"/>
          <w:sz w:val="24"/>
          <w:szCs w:val="24"/>
        </w:rPr>
        <w:t>ый</w:t>
      </w:r>
      <w:r w:rsidRPr="00ED5224">
        <w:rPr>
          <w:bCs w:val="0"/>
          <w:sz w:val="24"/>
          <w:szCs w:val="24"/>
        </w:rPr>
        <w:t xml:space="preserve"> </w:t>
      </w:r>
      <w:r w:rsidR="00721B30" w:rsidRPr="00ED5224">
        <w:rPr>
          <w:bCs w:val="0"/>
          <w:sz w:val="24"/>
          <w:szCs w:val="24"/>
        </w:rPr>
        <w:t>открытый запрос предложений</w:t>
      </w:r>
      <w:r w:rsidRPr="00ED5224">
        <w:rPr>
          <w:bCs w:val="0"/>
          <w:sz w:val="24"/>
          <w:szCs w:val="24"/>
        </w:rPr>
        <w:t xml:space="preserve"> проводится согласно </w:t>
      </w:r>
      <w:r w:rsidR="004E3ED2" w:rsidRPr="00ED5224">
        <w:rPr>
          <w:bCs w:val="0"/>
          <w:sz w:val="24"/>
          <w:szCs w:val="24"/>
        </w:rPr>
        <w:t xml:space="preserve">Стандарту закупок </w:t>
      </w:r>
      <w:r w:rsidR="00E74632" w:rsidRPr="00ED5224">
        <w:rPr>
          <w:bCs w:val="0"/>
          <w:sz w:val="24"/>
          <w:szCs w:val="24"/>
        </w:rPr>
        <w:t>ПАО</w:t>
      </w:r>
      <w:r w:rsidR="004E3ED2" w:rsidRPr="00ED5224">
        <w:rPr>
          <w:bCs w:val="0"/>
          <w:sz w:val="24"/>
          <w:szCs w:val="24"/>
        </w:rPr>
        <w:t xml:space="preserve"> «</w:t>
      </w:r>
      <w:proofErr w:type="spellStart"/>
      <w:r w:rsidR="004E3ED2" w:rsidRPr="00ED5224">
        <w:rPr>
          <w:bCs w:val="0"/>
          <w:sz w:val="24"/>
          <w:szCs w:val="24"/>
        </w:rPr>
        <w:t>Россети</w:t>
      </w:r>
      <w:proofErr w:type="spellEnd"/>
      <w:r w:rsidR="004E3ED2" w:rsidRPr="00ED5224">
        <w:rPr>
          <w:bCs w:val="0"/>
          <w:sz w:val="24"/>
          <w:szCs w:val="24"/>
        </w:rPr>
        <w:t>»</w:t>
      </w:r>
      <w:r w:rsidRPr="00ED5224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ED5224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D5224">
        <w:rPr>
          <w:bCs w:val="0"/>
          <w:sz w:val="24"/>
          <w:szCs w:val="24"/>
        </w:rPr>
        <w:t>Т</w:t>
      </w:r>
      <w:r w:rsidR="004B5EB3" w:rsidRPr="00ED5224">
        <w:rPr>
          <w:bCs w:val="0"/>
          <w:sz w:val="24"/>
          <w:szCs w:val="24"/>
        </w:rPr>
        <w:t>аким образом, данная процедура З</w:t>
      </w:r>
      <w:r w:rsidR="00717F60" w:rsidRPr="00ED5224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D5224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D5224">
        <w:rPr>
          <w:sz w:val="24"/>
          <w:szCs w:val="24"/>
        </w:rPr>
        <w:t>Опубликованное в соответствии с п.</w:t>
      </w:r>
      <w:r w:rsidR="00D421AA" w:rsidRPr="00ED5224">
        <w:rPr>
          <w:sz w:val="24"/>
          <w:szCs w:val="24"/>
        </w:rPr>
        <w:t xml:space="preserve"> </w:t>
      </w:r>
      <w:fldSimple w:instr=" REF _Ref305973033 \r \h  \* MERGEFORMAT ">
        <w:r w:rsidR="00A55420" w:rsidRPr="00ED5224">
          <w:rPr>
            <w:sz w:val="24"/>
            <w:szCs w:val="24"/>
          </w:rPr>
          <w:t>3.2</w:t>
        </w:r>
      </w:fldSimple>
      <w:r w:rsidRPr="00ED5224">
        <w:rPr>
          <w:sz w:val="24"/>
          <w:szCs w:val="24"/>
        </w:rPr>
        <w:t xml:space="preserve"> </w:t>
      </w:r>
      <w:r w:rsidR="004B5EB3" w:rsidRPr="00ED5224">
        <w:rPr>
          <w:sz w:val="24"/>
          <w:szCs w:val="24"/>
        </w:rPr>
        <w:t>Извещени</w:t>
      </w:r>
      <w:r w:rsidRPr="00ED5224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D5224">
        <w:rPr>
          <w:sz w:val="24"/>
          <w:szCs w:val="24"/>
        </w:rPr>
        <w:t>Д</w:t>
      </w:r>
      <w:r w:rsidRPr="00ED5224">
        <w:rPr>
          <w:sz w:val="24"/>
          <w:szCs w:val="24"/>
        </w:rPr>
        <w:t xml:space="preserve">окументацией, являются </w:t>
      </w:r>
      <w:r w:rsidRPr="00ED5224">
        <w:rPr>
          <w:bCs w:val="0"/>
          <w:sz w:val="24"/>
          <w:szCs w:val="24"/>
        </w:rPr>
        <w:t xml:space="preserve">приглашением делать оферты и </w:t>
      </w:r>
      <w:r w:rsidRPr="00ED5224">
        <w:rPr>
          <w:sz w:val="24"/>
          <w:szCs w:val="24"/>
        </w:rPr>
        <w:t xml:space="preserve">должны рассматриваться </w:t>
      </w:r>
      <w:r w:rsidR="009C744E" w:rsidRPr="00ED5224">
        <w:rPr>
          <w:sz w:val="24"/>
          <w:szCs w:val="24"/>
        </w:rPr>
        <w:t>Участник</w:t>
      </w:r>
      <w:r w:rsidRPr="00ED5224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D5224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D5224">
        <w:rPr>
          <w:sz w:val="24"/>
          <w:szCs w:val="24"/>
        </w:rPr>
        <w:t>Заявк</w:t>
      </w:r>
      <w:r w:rsidR="00717F60" w:rsidRPr="00ED5224">
        <w:rPr>
          <w:sz w:val="24"/>
          <w:szCs w:val="24"/>
        </w:rPr>
        <w:t xml:space="preserve">а </w:t>
      </w:r>
      <w:r w:rsidR="009C744E" w:rsidRPr="00ED5224">
        <w:rPr>
          <w:sz w:val="24"/>
          <w:szCs w:val="24"/>
        </w:rPr>
        <w:t>Участник</w:t>
      </w:r>
      <w:r w:rsidR="00717F60" w:rsidRPr="00ED5224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D5224">
        <w:rPr>
          <w:bCs w:val="0"/>
          <w:sz w:val="24"/>
          <w:szCs w:val="24"/>
        </w:rPr>
        <w:t>запроса предложений</w:t>
      </w:r>
      <w:r w:rsidR="00717F60" w:rsidRPr="00ED5224">
        <w:rPr>
          <w:sz w:val="24"/>
          <w:szCs w:val="24"/>
        </w:rPr>
        <w:t xml:space="preserve"> в соо</w:t>
      </w:r>
      <w:r w:rsidR="00717F60" w:rsidRPr="00ED5224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49020202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E71A48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E71A48">
        <w:rPr>
          <w:color w:val="000000"/>
          <w:sz w:val="24"/>
          <w:szCs w:val="24"/>
        </w:rPr>
        <w:t>Участник</w:t>
      </w:r>
      <w:r w:rsidR="00717F60" w:rsidRPr="00E71A48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E71A48">
        <w:rPr>
          <w:color w:val="000000"/>
          <w:sz w:val="24"/>
          <w:szCs w:val="24"/>
        </w:rPr>
        <w:t>Заявк</w:t>
      </w:r>
      <w:r w:rsidR="00717F60" w:rsidRPr="00E71A48">
        <w:rPr>
          <w:color w:val="000000"/>
          <w:sz w:val="24"/>
          <w:szCs w:val="24"/>
        </w:rPr>
        <w:t xml:space="preserve">и в электронном виде на ЭТП (подраздел </w:t>
      </w:r>
      <w:fldSimple w:instr=" REF _Ref191386109 \n \h  \* MERGEFORMAT ">
        <w:r w:rsidR="00A55420" w:rsidRPr="00A55420">
          <w:rPr>
            <w:color w:val="000000"/>
            <w:sz w:val="24"/>
            <w:szCs w:val="24"/>
          </w:rPr>
          <w:t>3.3.2</w:t>
        </w:r>
      </w:fldSimple>
      <w:r w:rsidR="00721B30">
        <w:rPr>
          <w:color w:val="000000"/>
          <w:sz w:val="24"/>
          <w:szCs w:val="24"/>
        </w:rPr>
        <w:t>)</w:t>
      </w:r>
      <w:r w:rsidR="00717F60" w:rsidRPr="00E71A48">
        <w:rPr>
          <w:color w:val="000000"/>
          <w:sz w:val="24"/>
          <w:szCs w:val="24"/>
        </w:rPr>
        <w:t xml:space="preserve">. При нарушении этого требования, </w:t>
      </w:r>
      <w:r w:rsidRPr="00E71A48">
        <w:rPr>
          <w:color w:val="000000"/>
          <w:sz w:val="24"/>
          <w:szCs w:val="24"/>
        </w:rPr>
        <w:t>Участник</w:t>
      </w:r>
      <w:r w:rsidR="00717F60" w:rsidRPr="00E71A48">
        <w:rPr>
          <w:color w:val="000000"/>
          <w:sz w:val="24"/>
          <w:szCs w:val="24"/>
        </w:rPr>
        <w:t xml:space="preserve"> </w:t>
      </w:r>
      <w:r w:rsidR="007C0F1C">
        <w:rPr>
          <w:color w:val="000000"/>
          <w:sz w:val="24"/>
          <w:szCs w:val="24"/>
        </w:rPr>
        <w:t>будет</w:t>
      </w:r>
      <w:r w:rsidR="00717F60" w:rsidRPr="00E71A48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49020203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fldSimple w:instr=" REF _Ref191386164 \r \h  \* MERGEFORMAT ">
        <w:r w:rsidR="00A55420" w:rsidRPr="00A55420">
          <w:rPr>
            <w:sz w:val="24"/>
            <w:szCs w:val="24"/>
          </w:rPr>
          <w:t xml:space="preserve"> 1.4.1 </w:t>
        </w:r>
      </w:fldSimple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 xml:space="preserve">, предусмотренных Федеральным </w:t>
      </w:r>
      <w:r w:rsidR="0099066F" w:rsidRPr="00E71A48">
        <w:rPr>
          <w:sz w:val="24"/>
          <w:szCs w:val="24"/>
        </w:rPr>
        <w:lastRenderedPageBreak/>
        <w:t>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fldSimple w:instr=" REF _Ref306978606 \r \h  \* MERGEFORMAT ">
        <w:r w:rsidR="00A55420" w:rsidRPr="00A55420">
          <w:rPr>
            <w:sz w:val="24"/>
            <w:szCs w:val="24"/>
          </w:rPr>
          <w:t xml:space="preserve"> 1.4.2 </w:t>
        </w:r>
      </w:fldSimple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49020204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E71A48">
        <w:rPr>
          <w:sz w:val="24"/>
          <w:szCs w:val="24"/>
        </w:rPr>
        <w:t xml:space="preserve">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и может</w:t>
      </w:r>
      <w:proofErr w:type="gramEnd"/>
      <w:r w:rsidRPr="00E71A48">
        <w:rPr>
          <w:sz w:val="24"/>
          <w:szCs w:val="24"/>
        </w:rPr>
        <w:t xml:space="preserve">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fldSimple w:instr=" REF _Ref306114966 \r \h  \* MERGEFORMAT ">
        <w:r w:rsidR="00A55420" w:rsidRPr="00A55420">
          <w:rPr>
            <w:sz w:val="24"/>
            <w:szCs w:val="24"/>
          </w:rPr>
          <w:t>3.3.11</w:t>
        </w:r>
      </w:fldSimple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49020205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49020206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954DC6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954DC6">
        <w:rPr>
          <w:b w:val="0"/>
        </w:rPr>
      </w:r>
      <w:r w:rsidR="00954DC6">
        <w:rPr>
          <w:b w:val="0"/>
        </w:rPr>
        <w:fldChar w:fldCharType="separate"/>
      </w:r>
      <w:r w:rsidR="00A55420">
        <w:rPr>
          <w:b w:val="0"/>
        </w:rPr>
        <w:t>1.1.4</w:t>
      </w:r>
      <w:r w:rsidR="00954DC6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3" w:name="_Toc440361306"/>
      <w:bookmarkStart w:id="64" w:name="_Toc440376061"/>
      <w:bookmarkStart w:id="65" w:name="_Toc440376188"/>
      <w:bookmarkStart w:id="66" w:name="_Toc440382453"/>
      <w:bookmarkStart w:id="67" w:name="_Toc440447123"/>
      <w:bookmarkStart w:id="68" w:name="_Toc440632283"/>
      <w:bookmarkStart w:id="69" w:name="_Toc440875056"/>
      <w:bookmarkStart w:id="70" w:name="_Toc441131043"/>
      <w:bookmarkStart w:id="71" w:name="_Toc449020207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fldSimple w:instr=" REF _Ref305973147 \r \h  \* MERGEFORMAT ">
        <w:r w:rsidR="00A55420" w:rsidRPr="00A55420">
          <w:rPr>
            <w:b w:val="0"/>
            <w:szCs w:val="24"/>
          </w:rPr>
          <w:t>3.3</w:t>
        </w:r>
      </w:fldSimple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2" w:name="_Toc440361307"/>
      <w:bookmarkStart w:id="73" w:name="_Toc440376062"/>
      <w:bookmarkStart w:id="74" w:name="_Toc440376189"/>
      <w:bookmarkStart w:id="75" w:name="_Toc440382454"/>
      <w:bookmarkStart w:id="76" w:name="_Toc440447124"/>
      <w:bookmarkStart w:id="77" w:name="_Toc440632284"/>
      <w:bookmarkStart w:id="78" w:name="_Toc440875057"/>
      <w:bookmarkStart w:id="79" w:name="_Toc441131044"/>
      <w:bookmarkStart w:id="80" w:name="_Toc449020208"/>
      <w:r w:rsidRPr="002D4BC6">
        <w:rPr>
          <w:b w:val="0"/>
          <w:szCs w:val="24"/>
        </w:rPr>
        <w:t xml:space="preserve">Письмо о подаче оферты (подраздел </w:t>
      </w:r>
      <w:fldSimple w:instr=" REF _Ref55336310 \r \h  \* MERGEFORMAT ">
        <w:r w:rsidR="00A55420" w:rsidRPr="00A55420">
          <w:rPr>
            <w:b w:val="0"/>
            <w:szCs w:val="24"/>
          </w:rPr>
          <w:t>5.1</w:t>
        </w:r>
      </w:fldSimple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A55420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8"/>
      <w:bookmarkStart w:id="82" w:name="_Toc440376063"/>
      <w:bookmarkStart w:id="83" w:name="_Toc440376190"/>
      <w:bookmarkStart w:id="84" w:name="_Toc440382455"/>
      <w:bookmarkStart w:id="85" w:name="_Toc440447125"/>
      <w:bookmarkStart w:id="86" w:name="_Toc440632285"/>
      <w:bookmarkStart w:id="87" w:name="_Toc440875058"/>
      <w:bookmarkStart w:id="88" w:name="_Toc441131045"/>
      <w:bookmarkStart w:id="89" w:name="_Toc449020209"/>
      <w:r w:rsidRPr="00A55420">
        <w:rPr>
          <w:b w:val="0"/>
          <w:szCs w:val="24"/>
        </w:rPr>
        <w:t>Техни</w:t>
      </w:r>
      <w:r w:rsidR="00A55420" w:rsidRPr="00A55420">
        <w:rPr>
          <w:b w:val="0"/>
          <w:szCs w:val="24"/>
        </w:rPr>
        <w:t>ко-коммерческое</w:t>
      </w:r>
      <w:r w:rsidRPr="00A55420">
        <w:rPr>
          <w:b w:val="0"/>
          <w:szCs w:val="24"/>
        </w:rPr>
        <w:t xml:space="preserve"> предложение </w:t>
      </w:r>
      <w:r w:rsidR="007502E0" w:rsidRPr="00A55420">
        <w:rPr>
          <w:b w:val="0"/>
          <w:bCs w:val="0"/>
          <w:spacing w:val="-1"/>
          <w:szCs w:val="24"/>
        </w:rPr>
        <w:t>(</w:t>
      </w:r>
      <w:r w:rsidR="007502E0" w:rsidRPr="00A55420">
        <w:rPr>
          <w:b w:val="0"/>
          <w:bCs w:val="0"/>
          <w:spacing w:val="-2"/>
          <w:szCs w:val="24"/>
        </w:rPr>
        <w:t>под</w:t>
      </w:r>
      <w:r w:rsidR="007502E0" w:rsidRPr="00A55420">
        <w:rPr>
          <w:b w:val="0"/>
          <w:bCs w:val="0"/>
          <w:szCs w:val="24"/>
        </w:rPr>
        <w:t xml:space="preserve">раздел </w:t>
      </w:r>
      <w:fldSimple w:instr=" REF _Ref440537086 \r \h  \* MERGEFORMAT ">
        <w:r w:rsidR="00A55420" w:rsidRPr="00A55420">
          <w:rPr>
            <w:b w:val="0"/>
            <w:bCs w:val="0"/>
            <w:szCs w:val="24"/>
          </w:rPr>
          <w:t>5.2</w:t>
        </w:r>
      </w:fldSimple>
      <w:r w:rsidR="007502E0" w:rsidRPr="00A55420">
        <w:rPr>
          <w:b w:val="0"/>
          <w:bCs w:val="0"/>
          <w:spacing w:val="-1"/>
          <w:szCs w:val="24"/>
        </w:rPr>
        <w:t>)</w:t>
      </w:r>
      <w:r w:rsidRPr="00A55420">
        <w:rPr>
          <w:b w:val="0"/>
          <w:szCs w:val="24"/>
        </w:rPr>
        <w:t xml:space="preserve"> </w:t>
      </w:r>
      <w:r w:rsidR="00AE556B" w:rsidRPr="00A55420">
        <w:rPr>
          <w:b w:val="0"/>
          <w:szCs w:val="24"/>
        </w:rPr>
        <w:t xml:space="preserve">и Протокол разногласий к проекту Договора (подраздел </w:t>
      </w:r>
      <w:fldSimple w:instr=" REF _Ref440361531 \r \h  \* MERGEFORMAT ">
        <w:r w:rsidR="00A55420" w:rsidRPr="00A55420">
          <w:rPr>
            <w:b w:val="0"/>
            <w:szCs w:val="24"/>
          </w:rPr>
          <w:t>5.3</w:t>
        </w:r>
      </w:fldSimple>
      <w:r w:rsidR="00AE556B" w:rsidRPr="00A55420">
        <w:rPr>
          <w:b w:val="0"/>
          <w:szCs w:val="24"/>
        </w:rPr>
        <w:t>)</w:t>
      </w:r>
      <w:r w:rsidRPr="00A55420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r w:rsidR="00AE556B" w:rsidRPr="00A55420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90" w:name="_Toc440361310"/>
      <w:bookmarkStart w:id="91" w:name="_Toc440376065"/>
      <w:bookmarkStart w:id="92" w:name="_Toc440376192"/>
      <w:bookmarkStart w:id="93" w:name="_Toc440382457"/>
      <w:bookmarkStart w:id="94" w:name="_Toc440447127"/>
      <w:bookmarkStart w:id="95" w:name="_Toc440632287"/>
      <w:bookmarkStart w:id="96" w:name="_Toc440875060"/>
      <w:bookmarkStart w:id="97" w:name="_Toc441131047"/>
      <w:bookmarkStart w:id="98" w:name="_Toc449020210"/>
      <w:r w:rsidRPr="002D4BC6">
        <w:rPr>
          <w:b w:val="0"/>
          <w:szCs w:val="24"/>
        </w:rPr>
        <w:t xml:space="preserve">Оценка заявок (подраздел </w:t>
      </w:r>
      <w:r w:rsidR="00954DC6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_Ref305973250 \r \h </w:instrText>
      </w:r>
      <w:r w:rsidR="00954DC6">
        <w:rPr>
          <w:b w:val="0"/>
          <w:szCs w:val="24"/>
        </w:rPr>
      </w:r>
      <w:r w:rsidR="00954DC6">
        <w:rPr>
          <w:b w:val="0"/>
          <w:szCs w:val="24"/>
        </w:rPr>
        <w:fldChar w:fldCharType="separate"/>
      </w:r>
      <w:r w:rsidR="00A55420">
        <w:rPr>
          <w:b w:val="0"/>
          <w:szCs w:val="24"/>
        </w:rPr>
        <w:t>3.5.1</w:t>
      </w:r>
      <w:r w:rsidR="00954DC6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954DC6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954DC6">
        <w:rPr>
          <w:b w:val="0"/>
          <w:szCs w:val="24"/>
        </w:rPr>
      </w:r>
      <w:r w:rsidR="00954DC6">
        <w:rPr>
          <w:b w:val="0"/>
          <w:szCs w:val="24"/>
        </w:rPr>
        <w:fldChar w:fldCharType="separate"/>
      </w:r>
      <w:r w:rsidR="00A55420">
        <w:rPr>
          <w:b w:val="0"/>
          <w:szCs w:val="24"/>
        </w:rPr>
        <w:t>3.8</w:t>
      </w:r>
      <w:r w:rsidR="00954DC6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99" w:name="_Проект_договора"/>
      <w:bookmarkStart w:id="100" w:name="_Ref305973574"/>
      <w:bookmarkStart w:id="101" w:name="_Ref440272931"/>
      <w:bookmarkStart w:id="102" w:name="_Ref440274025"/>
      <w:bookmarkStart w:id="103" w:name="_Ref440292752"/>
      <w:bookmarkStart w:id="104" w:name="_Toc449020211"/>
      <w:bookmarkEnd w:id="53"/>
      <w:bookmarkEnd w:id="99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00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01"/>
      <w:bookmarkEnd w:id="102"/>
      <w:bookmarkEnd w:id="103"/>
      <w:bookmarkEnd w:id="104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05" w:name="_Toc449020212"/>
      <w:r w:rsidRPr="006238AF">
        <w:t>Проект договора</w:t>
      </w:r>
      <w:bookmarkEnd w:id="105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06" w:name="_Toc439238031"/>
      <w:bookmarkStart w:id="107" w:name="_Toc439238153"/>
      <w:bookmarkStart w:id="108" w:name="_Toc439252705"/>
      <w:bookmarkStart w:id="109" w:name="_Toc439323563"/>
      <w:bookmarkStart w:id="110" w:name="_Toc439323679"/>
      <w:bookmarkStart w:id="111" w:name="_Toc440361313"/>
      <w:bookmarkStart w:id="112" w:name="_Toc440376068"/>
      <w:bookmarkStart w:id="113" w:name="_Toc440376195"/>
      <w:bookmarkStart w:id="114" w:name="_Toc440382460"/>
      <w:bookmarkStart w:id="115" w:name="_Toc440447130"/>
      <w:bookmarkStart w:id="116" w:name="_Toc440632290"/>
      <w:bookmarkStart w:id="117" w:name="_Toc440875063"/>
      <w:bookmarkStart w:id="118" w:name="_Toc441131050"/>
      <w:bookmarkStart w:id="119" w:name="_Toc449020213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20" w:name="_Toc439238032"/>
      <w:bookmarkStart w:id="121" w:name="_Toc439238154"/>
      <w:bookmarkStart w:id="122" w:name="_Toc439252706"/>
      <w:bookmarkStart w:id="123" w:name="_Toc439323564"/>
      <w:bookmarkStart w:id="124" w:name="_Toc439323680"/>
      <w:bookmarkStart w:id="125" w:name="_Toc440361314"/>
      <w:bookmarkStart w:id="126" w:name="_Toc440376069"/>
      <w:bookmarkStart w:id="127" w:name="_Toc440376196"/>
      <w:bookmarkStart w:id="128" w:name="_Toc440382461"/>
      <w:bookmarkStart w:id="129" w:name="_Toc440447131"/>
      <w:bookmarkStart w:id="130" w:name="_Toc440632291"/>
      <w:bookmarkStart w:id="131" w:name="_Toc440875064"/>
      <w:bookmarkStart w:id="132" w:name="_Toc441131051"/>
      <w:bookmarkStart w:id="133" w:name="_Toc449020214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Pr="006238AF">
        <w:rPr>
          <w:b w:val="0"/>
        </w:rPr>
        <w:t xml:space="preserve"> </w:t>
      </w:r>
      <w:r w:rsidR="00954DC6">
        <w:rPr>
          <w:b w:val="0"/>
        </w:rPr>
        <w:fldChar w:fldCharType="begin"/>
      </w:r>
      <w:r w:rsidR="008D2928">
        <w:rPr>
          <w:b w:val="0"/>
        </w:rPr>
        <w:instrText xml:space="preserve"> REF _Ref93264992 \r \h </w:instrText>
      </w:r>
      <w:r w:rsidR="00954DC6">
        <w:rPr>
          <w:b w:val="0"/>
        </w:rPr>
      </w:r>
      <w:r w:rsidR="00954DC6">
        <w:rPr>
          <w:b w:val="0"/>
        </w:rPr>
        <w:fldChar w:fldCharType="separate"/>
      </w:r>
      <w:r w:rsidR="00A55420">
        <w:rPr>
          <w:b w:val="0"/>
        </w:rPr>
        <w:t>5.3</w:t>
      </w:r>
      <w:r w:rsidR="00954DC6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34" w:name="_Toc439238033"/>
      <w:bookmarkStart w:id="135" w:name="_Toc439238155"/>
      <w:bookmarkStart w:id="136" w:name="_Toc439252707"/>
      <w:bookmarkStart w:id="137" w:name="_Toc439323565"/>
      <w:bookmarkStart w:id="138" w:name="_Toc439323681"/>
      <w:bookmarkStart w:id="139" w:name="_Toc440361315"/>
      <w:bookmarkStart w:id="140" w:name="_Toc440376070"/>
      <w:bookmarkStart w:id="141" w:name="_Toc440376197"/>
      <w:bookmarkStart w:id="142" w:name="_Toc440382462"/>
      <w:bookmarkStart w:id="143" w:name="_Toc440447132"/>
      <w:bookmarkStart w:id="144" w:name="_Toc440632292"/>
      <w:bookmarkStart w:id="145" w:name="_Toc440875065"/>
      <w:bookmarkStart w:id="146" w:name="_Toc441131052"/>
      <w:bookmarkStart w:id="147" w:name="_Toc449020215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8" w:name="_Toc440875066"/>
      <w:bookmarkStart w:id="149" w:name="_Toc449020216"/>
      <w:r w:rsidRPr="003303E9">
        <w:rPr>
          <w:bCs w:val="0"/>
        </w:rPr>
        <w:t>Антикоррупционная оговорка, включаемая в проект договора</w:t>
      </w:r>
      <w:bookmarkEnd w:id="148"/>
      <w:bookmarkEnd w:id="149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157"/>
      <w:bookmarkStart w:id="151" w:name="_Toc439252709"/>
      <w:bookmarkStart w:id="152" w:name="_Toc439323567"/>
      <w:bookmarkStart w:id="153" w:name="_Toc439323683"/>
      <w:bookmarkStart w:id="154" w:name="_Toc440361317"/>
      <w:bookmarkStart w:id="155" w:name="_Toc440376072"/>
      <w:bookmarkStart w:id="156" w:name="_Toc440376199"/>
      <w:bookmarkStart w:id="157" w:name="_Toc440382464"/>
      <w:bookmarkStart w:id="158" w:name="_Toc440447134"/>
      <w:bookmarkStart w:id="159" w:name="_Toc440632294"/>
      <w:bookmarkStart w:id="160" w:name="_Toc440875067"/>
      <w:bookmarkStart w:id="161" w:name="_Toc441131054"/>
      <w:bookmarkStart w:id="162" w:name="_Toc449020217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954DC6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954DC6">
        <w:rPr>
          <w:b w:val="0"/>
        </w:rPr>
      </w:r>
      <w:r w:rsidR="00954DC6">
        <w:rPr>
          <w:b w:val="0"/>
        </w:rPr>
        <w:fldChar w:fldCharType="separate"/>
      </w:r>
      <w:r w:rsidR="00A55420">
        <w:rPr>
          <w:b w:val="0"/>
        </w:rPr>
        <w:t>2.2.3</w:t>
      </w:r>
      <w:r w:rsidR="00954DC6">
        <w:rPr>
          <w:b w:val="0"/>
        </w:rPr>
        <w:fldChar w:fldCharType="end"/>
      </w:r>
      <w:r w:rsidRPr="003303E9">
        <w:rPr>
          <w:b w:val="0"/>
        </w:rPr>
        <w:t>).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158"/>
      <w:bookmarkStart w:id="164" w:name="_Toc439252710"/>
      <w:bookmarkStart w:id="165" w:name="_Toc439323568"/>
      <w:bookmarkStart w:id="166" w:name="_Toc439323684"/>
      <w:bookmarkStart w:id="167" w:name="_Toc440361318"/>
      <w:bookmarkStart w:id="168" w:name="_Toc440376073"/>
      <w:bookmarkStart w:id="169" w:name="_Toc440376200"/>
      <w:bookmarkStart w:id="170" w:name="_Toc440382465"/>
      <w:bookmarkStart w:id="171" w:name="_Toc440447135"/>
      <w:bookmarkStart w:id="172" w:name="_Toc440632295"/>
      <w:bookmarkStart w:id="173" w:name="_Toc440875068"/>
      <w:bookmarkStart w:id="174" w:name="_Toc441131055"/>
      <w:bookmarkStart w:id="175" w:name="_Toc449020218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6" w:name="_Toc439238159"/>
      <w:bookmarkStart w:id="177" w:name="_Toc439252711"/>
      <w:bookmarkStart w:id="178" w:name="_Toc439323569"/>
      <w:bookmarkStart w:id="179" w:name="_Toc439323685"/>
      <w:bookmarkStart w:id="180" w:name="_Ref440270867"/>
      <w:bookmarkStart w:id="181" w:name="_Toc440361319"/>
      <w:bookmarkStart w:id="182" w:name="_Toc440376074"/>
      <w:bookmarkStart w:id="183" w:name="_Toc440376201"/>
      <w:bookmarkStart w:id="184" w:name="_Toc440382466"/>
      <w:bookmarkStart w:id="185" w:name="_Toc440447136"/>
      <w:bookmarkStart w:id="186" w:name="_Toc440632296"/>
      <w:bookmarkStart w:id="187" w:name="_Toc440875069"/>
      <w:bookmarkStart w:id="188" w:name="_Toc441131056"/>
      <w:bookmarkStart w:id="189" w:name="_Toc449020219"/>
      <w:r w:rsidRPr="003303E9">
        <w:rPr>
          <w:b w:val="0"/>
        </w:rPr>
        <w:t>Текст Антикоррупционной оговорки: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Статья 1.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Контрагенту* известно о том, что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»** реализует требования статьи 13.3. </w:t>
      </w:r>
      <w:proofErr w:type="gramStart"/>
      <w:r w:rsidRPr="00A052DC">
        <w:rPr>
          <w:i/>
          <w:sz w:val="24"/>
          <w:szCs w:val="24"/>
        </w:rPr>
        <w:t>Федерального закона от 25 декабря 2008 года №273-ФЗ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№496), включилось в «Реестр надежных партнеров», ведет Антикоррупционную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proofErr w:type="gramEnd"/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Присоединение к Антикоррупционной хартии российского бизнеса свидетельствует о соответствии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</w:t>
      </w:r>
      <w:proofErr w:type="spellStart"/>
      <w:r w:rsidRPr="00A052DC">
        <w:rPr>
          <w:i/>
          <w:sz w:val="24"/>
          <w:szCs w:val="24"/>
        </w:rPr>
        <w:t>антикоррупционным</w:t>
      </w:r>
      <w:proofErr w:type="spellEnd"/>
      <w:r w:rsidRPr="00A052DC">
        <w:rPr>
          <w:i/>
          <w:sz w:val="24"/>
          <w:szCs w:val="24"/>
        </w:rPr>
        <w:t xml:space="preserve"> требованиям международно-правовых стандартов.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Федерации.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Единая вертикально-интегрированная система в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и 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по профилактике коррупционных и иных правонарушений отражена в Едином стратегическом документе - Антикоррупционной политике </w:t>
      </w:r>
      <w:r w:rsidR="000D70B6">
        <w:rPr>
          <w:i/>
          <w:sz w:val="24"/>
          <w:szCs w:val="24"/>
        </w:rPr>
        <w:t>П</w:t>
      </w:r>
      <w:r w:rsidRPr="00A052DC">
        <w:rPr>
          <w:i/>
          <w:sz w:val="24"/>
          <w:szCs w:val="24"/>
        </w:rPr>
        <w:t>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и ДЗО </w:t>
      </w:r>
      <w:r w:rsidR="003E170D">
        <w:rPr>
          <w:i/>
          <w:sz w:val="24"/>
          <w:szCs w:val="24"/>
        </w:rPr>
        <w:t>П</w:t>
      </w:r>
      <w:r w:rsidRPr="00A052DC">
        <w:rPr>
          <w:i/>
          <w:sz w:val="24"/>
          <w:szCs w:val="24"/>
        </w:rPr>
        <w:t>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(далее - </w:t>
      </w:r>
      <w:proofErr w:type="spellStart"/>
      <w:r w:rsidRPr="00A052DC">
        <w:rPr>
          <w:i/>
          <w:sz w:val="24"/>
          <w:szCs w:val="24"/>
        </w:rPr>
        <w:t>Антикоррупционная</w:t>
      </w:r>
      <w:proofErr w:type="spellEnd"/>
      <w:r w:rsidRPr="00A052DC">
        <w:rPr>
          <w:i/>
          <w:sz w:val="24"/>
          <w:szCs w:val="24"/>
        </w:rPr>
        <w:t xml:space="preserve"> политика).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»** при взаимодействии с Контрагентами* ориентированы на установление и сохранение деловых отношений, которые: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 xml:space="preserve">- поддерживают Антикоррупционную политику </w:t>
      </w:r>
      <w:r w:rsidR="000D70B6">
        <w:rPr>
          <w:rFonts w:ascii="Times New Roman" w:hAnsi="Times New Roman"/>
          <w:i/>
          <w:sz w:val="24"/>
        </w:rPr>
        <w:t>П</w:t>
      </w:r>
      <w:r w:rsidRPr="00A052DC">
        <w:rPr>
          <w:rFonts w:ascii="Times New Roman" w:hAnsi="Times New Roman"/>
          <w:i/>
          <w:sz w:val="24"/>
        </w:rPr>
        <w:t>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 и ДЗО </w:t>
      </w:r>
      <w:r w:rsidR="003E170D">
        <w:rPr>
          <w:rFonts w:ascii="Times New Roman" w:hAnsi="Times New Roman"/>
          <w:i/>
          <w:sz w:val="24"/>
        </w:rPr>
        <w:t>П</w:t>
      </w:r>
      <w:r w:rsidRPr="00A052DC">
        <w:rPr>
          <w:rFonts w:ascii="Times New Roman" w:hAnsi="Times New Roman"/>
          <w:i/>
          <w:sz w:val="24"/>
        </w:rPr>
        <w:t>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ведут деловые отношения в добросовестной и честной манере;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lastRenderedPageBreak/>
        <w:t>- заботятся о собственной репутации;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демонстрируют поддержку высоким этическим стандартам;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реализуют собственные меры по противодействию коррупции;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участвуют в коллективных антикоррупционных инициативах.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Статья 2.</w:t>
      </w:r>
    </w:p>
    <w:p w:rsidR="00FB666F" w:rsidRPr="00A052DC" w:rsidRDefault="00FB666F" w:rsidP="00FB666F">
      <w:pPr>
        <w:spacing w:line="240" w:lineRule="auto"/>
        <w:rPr>
          <w:i/>
          <w:sz w:val="24"/>
          <w:szCs w:val="24"/>
        </w:rPr>
      </w:pPr>
      <w:proofErr w:type="gramStart"/>
      <w:r w:rsidRPr="00A052DC">
        <w:rPr>
          <w:i/>
          <w:sz w:val="24"/>
          <w:szCs w:val="24"/>
        </w:rPr>
        <w:t>Контрагент*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по адресу: http://www.rosseti.ru/about/anticorruptionpolicy/policy/index.php,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</w:t>
      </w:r>
      <w:proofErr w:type="gramEnd"/>
      <w:r w:rsidRPr="00A052DC">
        <w:rPr>
          <w:i/>
          <w:sz w:val="24"/>
          <w:szCs w:val="24"/>
        </w:rPr>
        <w:t xml:space="preserve">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Статья 3.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При исполнении своих обязательств по настоящему Договору, Контрагент 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При исполнении своих обязательств по настоящему Договору, Контрагент 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», их аффилированные лица, работники или посредники не осуществляют действия, квалифицируемые применимым законодательством, как дача (ст.291 УК РФ)/получение (ст.290 УК РФ) взятки, посредничество во взяточничестве (ст.291.1 УК РФ), коммерческий подкуп (ст.204 УК РФ), злоупотребление полномочиями (ст.201 УК РФ), незаконное вознаграждение от</w:t>
      </w:r>
      <w:proofErr w:type="gramEnd"/>
      <w:r w:rsidRPr="00A052DC">
        <w:rPr>
          <w:rFonts w:ascii="Times New Roman" w:hAnsi="Times New Roman"/>
          <w:i/>
          <w:sz w:val="24"/>
        </w:rPr>
        <w:t xml:space="preserve"> </w:t>
      </w:r>
      <w:proofErr w:type="gramStart"/>
      <w:r w:rsidRPr="00A052DC">
        <w:rPr>
          <w:rFonts w:ascii="Times New Roman" w:hAnsi="Times New Roman"/>
          <w:i/>
          <w:sz w:val="24"/>
        </w:rPr>
        <w:t xml:space="preserve">имени юридического лица (ст.19.28 КоАП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(ст.19.29 </w:t>
      </w:r>
      <w:proofErr w:type="spellStart"/>
      <w:r w:rsidRPr="00A052DC">
        <w:rPr>
          <w:rFonts w:ascii="Times New Roman" w:hAnsi="Times New Roman"/>
          <w:i/>
          <w:sz w:val="24"/>
        </w:rPr>
        <w:t>КоАКП</w:t>
      </w:r>
      <w:proofErr w:type="spellEnd"/>
      <w:r w:rsidRPr="00A052DC">
        <w:rPr>
          <w:rFonts w:ascii="Times New Roman" w:hAnsi="Times New Roman"/>
          <w:i/>
          <w:sz w:val="24"/>
        </w:rPr>
        <w:t xml:space="preserve">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  <w:proofErr w:type="gramEnd"/>
    </w:p>
    <w:p w:rsidR="00FB666F" w:rsidRPr="00A052DC" w:rsidRDefault="00FB666F" w:rsidP="00FB666F">
      <w:pPr>
        <w:autoSpaceDE w:val="0"/>
        <w:autoSpaceDN w:val="0"/>
        <w:adjustRightInd w:val="0"/>
        <w:spacing w:line="240" w:lineRule="auto"/>
        <w:rPr>
          <w:i/>
          <w:sz w:val="24"/>
          <w:szCs w:val="24"/>
        </w:rPr>
      </w:pPr>
      <w:proofErr w:type="gramStart"/>
      <w:r w:rsidRPr="00A052DC">
        <w:rPr>
          <w:i/>
          <w:sz w:val="24"/>
          <w:szCs w:val="24"/>
        </w:rPr>
        <w:t>Контрагент 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</w:t>
      </w:r>
      <w:r w:rsidRPr="00A052DC">
        <w:rPr>
          <w:i/>
          <w:sz w:val="24"/>
          <w:szCs w:val="24"/>
          <w:lang w:val="en-US"/>
        </w:rPr>
        <w:t> </w:t>
      </w:r>
      <w:r w:rsidRPr="00A052DC">
        <w:rPr>
          <w:i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 (Контрагента 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</w:t>
      </w:r>
      <w:proofErr w:type="gramEnd"/>
      <w:r w:rsidRPr="00A052DC">
        <w:rPr>
          <w:i/>
          <w:sz w:val="24"/>
          <w:szCs w:val="24"/>
        </w:rPr>
        <w:t xml:space="preserve"> </w:t>
      </w:r>
      <w:proofErr w:type="gramStart"/>
      <w:r w:rsidRPr="00A052DC">
        <w:rPr>
          <w:i/>
          <w:sz w:val="24"/>
          <w:szCs w:val="24"/>
        </w:rPr>
        <w:t>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»).</w:t>
      </w:r>
      <w:proofErr w:type="gramEnd"/>
    </w:p>
    <w:p w:rsidR="00FB666F" w:rsidRPr="00A052DC" w:rsidRDefault="00FB666F" w:rsidP="00FB666F">
      <w:pPr>
        <w:autoSpaceDE w:val="0"/>
        <w:autoSpaceDN w:val="0"/>
        <w:adjustRightIn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Под действиями работника, осуществляемыми в пользу стимулирующей его стороны (Контрагент или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»), понимаются: </w:t>
      </w:r>
    </w:p>
    <w:p w:rsidR="00FB666F" w:rsidRPr="00A052DC" w:rsidRDefault="00FB666F" w:rsidP="00557C01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FB666F" w:rsidRPr="00A052DC" w:rsidRDefault="00FB666F" w:rsidP="00557C01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предоставление каких-либо гарантий;</w:t>
      </w:r>
    </w:p>
    <w:p w:rsidR="00FB666F" w:rsidRPr="00A052DC" w:rsidRDefault="00FB666F" w:rsidP="00557C01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ускорение существующих процедур;</w:t>
      </w:r>
    </w:p>
    <w:p w:rsidR="00FB666F" w:rsidRPr="00A052DC" w:rsidRDefault="00FB666F" w:rsidP="00557C01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Контрагентом 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».</w:t>
      </w:r>
    </w:p>
    <w:p w:rsidR="00FB666F" w:rsidRPr="00A052DC" w:rsidRDefault="00FB666F" w:rsidP="00FB666F">
      <w:pPr>
        <w:autoSpaceDE w:val="0"/>
        <w:autoSpaceDN w:val="0"/>
        <w:adjustRightIn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Статья 4.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lastRenderedPageBreak/>
        <w:t>В случае возникновения у Контрагента 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подозрений, что произошло или может произойти нарушение каких-либо положений Статьи 1, Статьи 2 и Статьи 3 Контрагент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обязуется уведомить другую Сторону в письменной форме. После письменного уведомления, Контрагент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имеет право приостановить исполнение Договора до получения подтверждения, что нарушения не произошло или не произойдет.</w:t>
      </w:r>
      <w:r w:rsidRPr="00A052DC">
        <w:rPr>
          <w:rFonts w:ascii="Times New Roman" w:hAnsi="Times New Roman"/>
          <w:b/>
          <w:bCs/>
          <w:i/>
          <w:sz w:val="24"/>
        </w:rPr>
        <w:t xml:space="preserve"> </w:t>
      </w:r>
      <w:r w:rsidRPr="00A052DC">
        <w:rPr>
          <w:rFonts w:ascii="Times New Roman" w:hAnsi="Times New Roman"/>
          <w:bCs/>
          <w:i/>
          <w:sz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A052DC">
        <w:rPr>
          <w:rFonts w:ascii="Times New Roman" w:hAnsi="Times New Roman"/>
          <w:bCs/>
          <w:i/>
          <w:sz w:val="24"/>
        </w:rPr>
        <w:t>с даты направления</w:t>
      </w:r>
      <w:proofErr w:type="gramEnd"/>
      <w:r w:rsidRPr="00A052DC">
        <w:rPr>
          <w:rFonts w:ascii="Times New Roman" w:hAnsi="Times New Roman"/>
          <w:bCs/>
          <w:i/>
          <w:sz w:val="24"/>
        </w:rPr>
        <w:t xml:space="preserve"> письменного уведомления.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b/>
          <w:bCs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В письменном уведомлении Контрагент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Статьи 1 и Статьи 2 Контрагентом и/или </w:t>
      </w:r>
      <w:r w:rsidR="000D70B6">
        <w:rPr>
          <w:rFonts w:ascii="Times New Roman" w:hAnsi="Times New Roman"/>
          <w:i/>
          <w:sz w:val="24"/>
        </w:rPr>
        <w:t>П</w:t>
      </w:r>
      <w:r w:rsidRPr="00A052DC">
        <w:rPr>
          <w:rFonts w:ascii="Times New Roman" w:hAnsi="Times New Roman"/>
          <w:i/>
          <w:sz w:val="24"/>
        </w:rPr>
        <w:t>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», его аффилированными лицами, работниками или посредниками.</w:t>
      </w:r>
      <w:proofErr w:type="gramEnd"/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Статья 5.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В случае нарушения Контрагентом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обязательств по соблюдению требований Антикоррупционной политики, предусмотренных в Статье 1 и Статье 2 и обязательств воздерживаться от запрещенных в Статье 3 настоящего Договора действий, и/или неполучения другой стороной в установленный срок подтверждения, что нарушения не произошло или не произойдет, Контрагент 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имеет право</w:t>
      </w:r>
      <w:proofErr w:type="gramEnd"/>
      <w:r w:rsidRPr="00A052DC">
        <w:rPr>
          <w:rFonts w:ascii="Times New Roman" w:hAnsi="Times New Roman"/>
          <w:i/>
          <w:sz w:val="24"/>
        </w:rPr>
        <w:t xml:space="preserve"> расторгнуть Договор в одностороннем порядке полностью или в части, направив письменное уведомление о расторжении. Сторона, по чьей инициативе был,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Государственная политика в области развития партнерства государства и бизнеса по противодействию коррупции реализуется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путем безусловного следования при ведении бизнеса антикоррупционным стандартам, нацеленным на минимизацию коррупционных проявлений в электросетевом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руководством страны.</w:t>
      </w:r>
      <w:proofErr w:type="gramEnd"/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sz w:val="24"/>
        </w:rPr>
      </w:pPr>
    </w:p>
    <w:p w:rsidR="00FB666F" w:rsidRPr="00A052DC" w:rsidRDefault="00FB666F" w:rsidP="00FB666F">
      <w:pPr>
        <w:spacing w:line="240" w:lineRule="auto"/>
        <w:rPr>
          <w:sz w:val="24"/>
          <w:szCs w:val="24"/>
        </w:rPr>
      </w:pPr>
      <w:r w:rsidRPr="00A052DC">
        <w:rPr>
          <w:sz w:val="24"/>
          <w:szCs w:val="24"/>
        </w:rPr>
        <w:t>______________________________________________________________</w:t>
      </w:r>
    </w:p>
    <w:p w:rsidR="00FB666F" w:rsidRPr="00A052DC" w:rsidRDefault="00FB666F" w:rsidP="00FB666F">
      <w:pPr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*Наименование контрагента указывается в соответствии с договором (например, подрядчик, исполнитель, поставщик и пр.).</w:t>
      </w:r>
    </w:p>
    <w:p w:rsidR="00FB666F" w:rsidRPr="00A052DC" w:rsidRDefault="00FB666F" w:rsidP="00FB666F">
      <w:pPr>
        <w:spacing w:line="240" w:lineRule="auto"/>
        <w:rPr>
          <w:sz w:val="24"/>
          <w:szCs w:val="24"/>
        </w:rPr>
      </w:pPr>
      <w:r w:rsidRPr="00A052DC">
        <w:rPr>
          <w:sz w:val="24"/>
          <w:szCs w:val="24"/>
        </w:rPr>
        <w:t xml:space="preserve">** </w:t>
      </w:r>
      <w:r w:rsidRPr="00A052DC">
        <w:rPr>
          <w:i/>
          <w:sz w:val="24"/>
          <w:szCs w:val="24"/>
        </w:rPr>
        <w:t>Указывается наименование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190" w:name="_Ref303622434"/>
      <w:bookmarkStart w:id="191" w:name="_Ref303624273"/>
      <w:bookmarkStart w:id="192" w:name="_Ref303682476"/>
      <w:bookmarkStart w:id="193" w:name="_Ref303683017"/>
      <w:bookmarkEnd w:id="190"/>
      <w:bookmarkEnd w:id="191"/>
      <w:bookmarkEnd w:id="192"/>
      <w:bookmarkEnd w:id="193"/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94" w:name="_Ref303711222"/>
      <w:bookmarkStart w:id="195" w:name="_Ref311232052"/>
      <w:bookmarkStart w:id="196" w:name="_Toc449020220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194"/>
      <w:r w:rsidR="00D51A0B" w:rsidRPr="00E71A48">
        <w:rPr>
          <w:szCs w:val="24"/>
        </w:rPr>
        <w:t>Заявок</w:t>
      </w:r>
      <w:bookmarkEnd w:id="195"/>
      <w:bookmarkEnd w:id="19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197" w:name="_Toc449020221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19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198" w:name="_Toc439323688"/>
      <w:bookmarkStart w:id="199" w:name="_Toc440361322"/>
      <w:bookmarkStart w:id="200" w:name="_Toc440376077"/>
      <w:bookmarkStart w:id="201" w:name="_Toc440376204"/>
      <w:bookmarkStart w:id="202" w:name="_Toc440382469"/>
      <w:bookmarkStart w:id="203" w:name="_Toc440447139"/>
      <w:bookmarkStart w:id="204" w:name="_Toc440632299"/>
      <w:bookmarkStart w:id="205" w:name="_Toc440875072"/>
      <w:bookmarkStart w:id="206" w:name="_Toc441131059"/>
      <w:bookmarkStart w:id="207" w:name="_Toc449020222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fldSimple w:instr=" REF _Ref305973033 \r \h  \* MERGEFORMAT ">
        <w:r w:rsidR="00A55420" w:rsidRPr="00A55420">
          <w:rPr>
            <w:bCs w:val="0"/>
            <w:sz w:val="24"/>
            <w:szCs w:val="24"/>
          </w:rPr>
          <w:t>3.2</w:t>
        </w:r>
      </w:fldSimple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fldSimple w:instr=" REF _Ref305973147 \r \h  \* MERGEFORMAT ">
        <w:r w:rsidR="00A55420" w:rsidRPr="00A55420">
          <w:rPr>
            <w:bCs w:val="0"/>
            <w:sz w:val="24"/>
            <w:szCs w:val="24"/>
          </w:rPr>
          <w:t>3.3</w:t>
        </w:r>
      </w:fldSimple>
      <w:r w:rsidR="00954DC6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954DC6" w:rsidRPr="00E71A48">
        <w:rPr>
          <w:bCs w:val="0"/>
          <w:sz w:val="24"/>
          <w:szCs w:val="24"/>
        </w:rPr>
      </w:r>
      <w:r w:rsidR="00954DC6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8" w:name="__RefNumPara__828_922829174"/>
      <w:bookmarkEnd w:id="208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954DC6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954DC6" w:rsidRPr="00E71A48">
        <w:rPr>
          <w:bCs w:val="0"/>
          <w:sz w:val="24"/>
          <w:szCs w:val="24"/>
        </w:rPr>
      </w:r>
      <w:r w:rsidR="00954DC6" w:rsidRPr="00E71A48">
        <w:rPr>
          <w:bCs w:val="0"/>
          <w:sz w:val="24"/>
          <w:szCs w:val="24"/>
        </w:rPr>
        <w:fldChar w:fldCharType="end"/>
      </w:r>
      <w:fldSimple w:instr=" REF _Ref305973214 \r \h  \* MERGEFORMAT ">
        <w:r w:rsidR="00A55420" w:rsidRPr="00A55420">
          <w:rPr>
            <w:bCs w:val="0"/>
            <w:sz w:val="24"/>
            <w:szCs w:val="24"/>
          </w:rPr>
          <w:t>3.4</w:t>
        </w:r>
      </w:fldSimple>
      <w:r w:rsidR="00096E9D" w:rsidRPr="00E71A48">
        <w:rPr>
          <w:bCs w:val="0"/>
          <w:sz w:val="24"/>
          <w:szCs w:val="24"/>
        </w:rPr>
        <w:t xml:space="preserve">, </w:t>
      </w:r>
      <w:fldSimple w:instr=" REF _Ref303683883 \r \h  \* MERGEFORMAT ">
        <w:r w:rsidR="00A55420" w:rsidRPr="00A55420">
          <w:rPr>
            <w:bCs w:val="0"/>
            <w:sz w:val="24"/>
            <w:szCs w:val="24"/>
          </w:rPr>
          <w:t>3.5</w:t>
        </w:r>
      </w:fldSimple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9" w:name="__RefNumPara__832_922829174"/>
      <w:bookmarkEnd w:id="209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fldSimple w:instr=" REF _Ref305973250 \r \h  \* MERGEFORMAT ">
        <w:r w:rsidR="00A55420" w:rsidRPr="00A55420">
          <w:rPr>
            <w:bCs w:val="0"/>
            <w:sz w:val="24"/>
            <w:szCs w:val="24"/>
          </w:rPr>
          <w:t>3.5</w:t>
        </w:r>
        <w:r w:rsidR="00A55420">
          <w:t>.1</w:t>
        </w:r>
      </w:fldSimple>
      <w:r w:rsidR="00954DC6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954DC6" w:rsidRPr="00E71A48">
        <w:rPr>
          <w:bCs w:val="0"/>
          <w:sz w:val="24"/>
          <w:szCs w:val="24"/>
        </w:rPr>
      </w:r>
      <w:r w:rsidR="00954DC6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10" w:name="__RefNumPara__834_922829174"/>
      <w:bookmarkEnd w:id="210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fldSimple w:instr=" REF _Ref303250967 \r \h  \* MERGEFORMAT ">
        <w:r w:rsidR="00A55420" w:rsidRPr="00A55420">
          <w:rPr>
            <w:bCs w:val="0"/>
            <w:sz w:val="24"/>
            <w:szCs w:val="24"/>
          </w:rPr>
          <w:t>3.7</w:t>
        </w:r>
      </w:fldSimple>
      <w:r w:rsidR="00954DC6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954DC6" w:rsidRPr="00E71A48">
        <w:rPr>
          <w:bCs w:val="0"/>
          <w:sz w:val="24"/>
          <w:szCs w:val="24"/>
        </w:rPr>
      </w:r>
      <w:r w:rsidR="00954DC6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11" w:name="__RefNumPara__836_922829174"/>
      <w:bookmarkEnd w:id="211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fldSimple w:instr=" REF _Ref303681924 \r \h  \* MERGEFORMAT ">
        <w:r w:rsidR="00A55420" w:rsidRPr="00A55420">
          <w:rPr>
            <w:bCs w:val="0"/>
            <w:sz w:val="24"/>
            <w:szCs w:val="24"/>
          </w:rPr>
          <w:t>3.8</w:t>
        </w:r>
      </w:fldSimple>
      <w:r w:rsidR="00954DC6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954DC6" w:rsidRPr="00E71A48">
        <w:rPr>
          <w:bCs w:val="0"/>
          <w:sz w:val="24"/>
          <w:szCs w:val="24"/>
        </w:rPr>
      </w:r>
      <w:r w:rsidR="00954DC6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096E9D" w:rsidRPr="00E71A48">
        <w:rPr>
          <w:bCs w:val="0"/>
          <w:sz w:val="24"/>
          <w:szCs w:val="24"/>
        </w:rPr>
        <w:t xml:space="preserve"> </w:t>
      </w:r>
      <w:fldSimple w:instr=" REF _Ref303683929 \r \h  \* MERGEFORMAT ">
        <w:r w:rsidR="00A55420" w:rsidRPr="00A55420">
          <w:rPr>
            <w:bCs w:val="0"/>
            <w:sz w:val="24"/>
            <w:szCs w:val="24"/>
          </w:rPr>
          <w:t>3.10</w:t>
        </w:r>
      </w:fldSimple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fldSimple w:instr=" REF _Ref306140410 \r \h  \* MERGEFORMAT ">
        <w:r w:rsidR="00A55420" w:rsidRPr="00A55420">
          <w:rPr>
            <w:bCs w:val="0"/>
            <w:sz w:val="24"/>
            <w:szCs w:val="24"/>
          </w:rPr>
          <w:t>3.11</w:t>
        </w:r>
      </w:fldSimple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fldSimple w:instr=" REF _Ref306140451 \r \h  \* MERGEFORMAT ">
        <w:r w:rsidR="00A55420" w:rsidRPr="00A55420">
          <w:rPr>
            <w:bCs w:val="0"/>
            <w:sz w:val="24"/>
            <w:szCs w:val="24"/>
          </w:rPr>
          <w:t>3.12</w:t>
        </w:r>
      </w:fldSimple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12" w:name="_Toc439323689"/>
      <w:bookmarkStart w:id="213" w:name="_Toc440361323"/>
      <w:bookmarkStart w:id="214" w:name="_Toc440376078"/>
      <w:bookmarkStart w:id="215" w:name="_Toc440376205"/>
      <w:bookmarkStart w:id="216" w:name="_Toc440382470"/>
      <w:bookmarkStart w:id="217" w:name="_Toc440447140"/>
      <w:bookmarkStart w:id="218" w:name="_Toc440632300"/>
      <w:bookmarkStart w:id="219" w:name="_Toc440875073"/>
      <w:bookmarkStart w:id="220" w:name="_Toc441131060"/>
      <w:bookmarkStart w:id="221" w:name="_Toc449020223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E71A48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>П</w:t>
      </w:r>
      <w:r w:rsidR="0099066F" w:rsidRPr="00E71A48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="0099066F" w:rsidRPr="00E71A48">
        <w:rPr>
          <w:sz w:val="24"/>
          <w:szCs w:val="24"/>
          <w:lang w:eastAsia="ru-RU"/>
        </w:rPr>
        <w:t>и подписанны</w:t>
      </w:r>
      <w:r w:rsidR="00E60F8E" w:rsidRPr="00E71A48">
        <w:rPr>
          <w:sz w:val="24"/>
          <w:szCs w:val="24"/>
          <w:lang w:eastAsia="ru-RU"/>
        </w:rPr>
        <w:t>е ответственным секретарем</w:t>
      </w:r>
      <w:r w:rsidR="0099066F" w:rsidRPr="00E71A48">
        <w:rPr>
          <w:sz w:val="24"/>
          <w:szCs w:val="24"/>
          <w:lang w:eastAsia="ru-RU"/>
        </w:rPr>
        <w:t xml:space="preserve"> </w:t>
      </w:r>
      <w:r w:rsidR="002946EF" w:rsidRPr="00E71A48">
        <w:rPr>
          <w:sz w:val="24"/>
          <w:szCs w:val="24"/>
          <w:lang w:eastAsia="ru-RU"/>
        </w:rPr>
        <w:t xml:space="preserve">Закупочной </w:t>
      </w:r>
      <w:r w:rsidR="0099066F" w:rsidRPr="00E71A48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E71A48">
        <w:rPr>
          <w:sz w:val="24"/>
          <w:szCs w:val="24"/>
          <w:lang w:eastAsia="ru-RU"/>
        </w:rPr>
        <w:t>П</w:t>
      </w:r>
      <w:r w:rsidR="0099066F" w:rsidRPr="00E71A48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22" w:name="_Ref303250835"/>
      <w:bookmarkStart w:id="223" w:name="_Ref305973033"/>
      <w:bookmarkStart w:id="224" w:name="_Toc449020224"/>
      <w:bookmarkStart w:id="225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222"/>
      <w:r w:rsidRPr="00E71A48">
        <w:t xml:space="preserve"> по запросу предложений</w:t>
      </w:r>
      <w:bookmarkEnd w:id="223"/>
      <w:bookmarkEnd w:id="224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fldSimple w:instr=" REF _Ref302563524 \n \h  \* MERGEFORMAT ">
        <w:r w:rsidR="00A55420" w:rsidRPr="00A55420">
          <w:rPr>
            <w:sz w:val="24"/>
            <w:szCs w:val="24"/>
          </w:rPr>
          <w:t>1.1.1</w:t>
        </w:r>
      </w:fldSimple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26" w:name="__RefNumPara__444_922829174"/>
      <w:bookmarkStart w:id="227" w:name="_Ref191386216"/>
      <w:bookmarkStart w:id="228" w:name="_Ref305973147"/>
      <w:bookmarkStart w:id="229" w:name="_Toc449020225"/>
      <w:bookmarkEnd w:id="225"/>
      <w:bookmarkEnd w:id="226"/>
      <w:r w:rsidRPr="00E71A48">
        <w:lastRenderedPageBreak/>
        <w:t xml:space="preserve">Подготовка </w:t>
      </w:r>
      <w:bookmarkEnd w:id="227"/>
      <w:r w:rsidRPr="00E71A48">
        <w:t>Заявок</w:t>
      </w:r>
      <w:bookmarkEnd w:id="228"/>
      <w:bookmarkEnd w:id="22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30" w:name="_Ref306114638"/>
      <w:bookmarkStart w:id="231" w:name="_Toc440361326"/>
      <w:bookmarkStart w:id="232" w:name="_Toc440376081"/>
      <w:bookmarkStart w:id="233" w:name="_Toc440376208"/>
      <w:bookmarkStart w:id="234" w:name="_Toc440382473"/>
      <w:bookmarkStart w:id="235" w:name="_Toc440447143"/>
      <w:bookmarkStart w:id="236" w:name="_Toc440632303"/>
      <w:bookmarkStart w:id="237" w:name="_Toc440875076"/>
      <w:bookmarkStart w:id="238" w:name="_Toc441131063"/>
      <w:bookmarkStart w:id="239" w:name="_Toc449020226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954DC6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954DC6">
        <w:rPr>
          <w:bCs w:val="0"/>
          <w:sz w:val="24"/>
          <w:szCs w:val="24"/>
        </w:rPr>
      </w:r>
      <w:r w:rsidR="00954DC6">
        <w:rPr>
          <w:bCs w:val="0"/>
          <w:sz w:val="24"/>
          <w:szCs w:val="24"/>
        </w:rPr>
        <w:fldChar w:fldCharType="separate"/>
      </w:r>
      <w:r w:rsidR="00A55420">
        <w:rPr>
          <w:bCs w:val="0"/>
          <w:sz w:val="24"/>
          <w:szCs w:val="24"/>
        </w:rPr>
        <w:t>5.1</w:t>
      </w:r>
      <w:r w:rsidR="00954DC6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</w:t>
      </w:r>
      <w:r w:rsidR="00A55420">
        <w:rPr>
          <w:bCs w:val="0"/>
          <w:spacing w:val="-1"/>
          <w:sz w:val="24"/>
          <w:szCs w:val="24"/>
        </w:rPr>
        <w:t>ко-коммерческое</w:t>
      </w:r>
      <w:r w:rsidRPr="00E71A48">
        <w:rPr>
          <w:bCs w:val="0"/>
          <w:spacing w:val="-1"/>
          <w:sz w:val="24"/>
          <w:szCs w:val="24"/>
        </w:rPr>
        <w:t xml:space="preserve">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954DC6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954DC6">
        <w:rPr>
          <w:bCs w:val="0"/>
          <w:sz w:val="24"/>
          <w:szCs w:val="24"/>
        </w:rPr>
      </w:r>
      <w:r w:rsidR="00954DC6">
        <w:rPr>
          <w:bCs w:val="0"/>
          <w:sz w:val="24"/>
          <w:szCs w:val="24"/>
        </w:rPr>
        <w:fldChar w:fldCharType="separate"/>
      </w:r>
      <w:r w:rsidR="00A55420">
        <w:rPr>
          <w:bCs w:val="0"/>
          <w:sz w:val="24"/>
          <w:szCs w:val="24"/>
        </w:rPr>
        <w:t>5.2</w:t>
      </w:r>
      <w:r w:rsidR="00954DC6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fldSimple w:instr=" REF _Ref191386407 \r \h  \* MERGEFORMAT ">
        <w:r w:rsidR="00A55420" w:rsidRPr="00A55420">
          <w:rPr>
            <w:bCs w:val="0"/>
            <w:sz w:val="24"/>
            <w:szCs w:val="24"/>
          </w:rPr>
          <w:t>3.3.8</w:t>
        </w:r>
      </w:fldSimple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954DC6">
        <w:rPr>
          <w:bCs w:val="0"/>
          <w:sz w:val="24"/>
          <w:szCs w:val="24"/>
        </w:rPr>
        <w:fldChar w:fldCharType="begin"/>
      </w:r>
      <w:r w:rsidR="000A00E6">
        <w:rPr>
          <w:bCs w:val="0"/>
          <w:sz w:val="24"/>
          <w:szCs w:val="24"/>
        </w:rPr>
        <w:instrText xml:space="preserve"> REF _Ref440361610 \r \h </w:instrText>
      </w:r>
      <w:r w:rsidR="00954DC6">
        <w:rPr>
          <w:bCs w:val="0"/>
          <w:sz w:val="24"/>
          <w:szCs w:val="24"/>
        </w:rPr>
      </w:r>
      <w:r w:rsidR="00954DC6">
        <w:rPr>
          <w:bCs w:val="0"/>
          <w:sz w:val="24"/>
          <w:szCs w:val="24"/>
        </w:rPr>
        <w:fldChar w:fldCharType="separate"/>
      </w:r>
      <w:r w:rsidR="00A55420">
        <w:rPr>
          <w:bCs w:val="0"/>
          <w:sz w:val="24"/>
          <w:szCs w:val="24"/>
        </w:rPr>
        <w:t>5.3</w:t>
      </w:r>
      <w:r w:rsidR="00954DC6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E71A48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40" w:name="_Ref303683384"/>
      <w:r w:rsidRPr="00E71A48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с обязательным составлением описи всех документов с указанием томов и страниц:</w:t>
      </w:r>
      <w:bookmarkEnd w:id="240"/>
    </w:p>
    <w:p w:rsidR="00717F60" w:rsidRPr="00E71A48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Письмо о подаче оферты (</w:t>
      </w:r>
      <w:r w:rsidR="00A154B7">
        <w:rPr>
          <w:bCs w:val="0"/>
          <w:spacing w:val="-2"/>
          <w:sz w:val="24"/>
          <w:szCs w:val="24"/>
        </w:rPr>
        <w:t>под</w:t>
      </w:r>
      <w:r w:rsidR="00A154B7" w:rsidRPr="00E71A48">
        <w:rPr>
          <w:bCs w:val="0"/>
          <w:sz w:val="24"/>
          <w:szCs w:val="24"/>
        </w:rPr>
        <w:t>раздел</w:t>
      </w:r>
      <w:r w:rsidR="00F86B89" w:rsidRPr="00E71A48">
        <w:rPr>
          <w:bCs w:val="0"/>
          <w:sz w:val="24"/>
          <w:szCs w:val="24"/>
          <w:lang w:eastAsia="ru-RU"/>
        </w:rPr>
        <w:t xml:space="preserve"> </w:t>
      </w:r>
      <w:r w:rsidR="00954DC6">
        <w:rPr>
          <w:bCs w:val="0"/>
          <w:sz w:val="24"/>
          <w:szCs w:val="24"/>
          <w:lang w:eastAsia="ru-RU"/>
        </w:rPr>
        <w:fldChar w:fldCharType="begin"/>
      </w:r>
      <w:r w:rsidR="00A154B7">
        <w:rPr>
          <w:bCs w:val="0"/>
          <w:sz w:val="24"/>
          <w:szCs w:val="24"/>
          <w:lang w:eastAsia="ru-RU"/>
        </w:rPr>
        <w:instrText xml:space="preserve"> REF _Ref55336310 \r \h </w:instrText>
      </w:r>
      <w:r w:rsidR="00954DC6">
        <w:rPr>
          <w:bCs w:val="0"/>
          <w:sz w:val="24"/>
          <w:szCs w:val="24"/>
          <w:lang w:eastAsia="ru-RU"/>
        </w:rPr>
      </w:r>
      <w:r w:rsidR="00954DC6">
        <w:rPr>
          <w:bCs w:val="0"/>
          <w:sz w:val="24"/>
          <w:szCs w:val="24"/>
          <w:lang w:eastAsia="ru-RU"/>
        </w:rPr>
        <w:fldChar w:fldCharType="separate"/>
      </w:r>
      <w:r w:rsidR="00A55420">
        <w:rPr>
          <w:bCs w:val="0"/>
          <w:sz w:val="24"/>
          <w:szCs w:val="24"/>
          <w:lang w:eastAsia="ru-RU"/>
        </w:rPr>
        <w:t>5.1</w:t>
      </w:r>
      <w:r w:rsidR="00954DC6">
        <w:rPr>
          <w:bCs w:val="0"/>
          <w:sz w:val="24"/>
          <w:szCs w:val="24"/>
          <w:lang w:eastAsia="ru-RU"/>
        </w:rPr>
        <w:fldChar w:fldCharType="end"/>
      </w:r>
      <w:r w:rsidRPr="00E35404">
        <w:rPr>
          <w:bCs w:val="0"/>
          <w:sz w:val="24"/>
          <w:szCs w:val="24"/>
        </w:rPr>
        <w:t>);</w:t>
      </w:r>
    </w:p>
    <w:p w:rsidR="00F463E8" w:rsidRDefault="003219E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>Техни</w:t>
      </w:r>
      <w:r>
        <w:rPr>
          <w:bCs w:val="0"/>
          <w:sz w:val="24"/>
          <w:szCs w:val="24"/>
        </w:rPr>
        <w:t>ко-коммер</w:t>
      </w:r>
      <w:r w:rsidRPr="003E170D">
        <w:rPr>
          <w:bCs w:val="0"/>
          <w:sz w:val="24"/>
          <w:szCs w:val="24"/>
        </w:rPr>
        <w:t xml:space="preserve">ческое предложение </w:t>
      </w:r>
      <w:r w:rsidRPr="00E71A48">
        <w:rPr>
          <w:bCs w:val="0"/>
          <w:spacing w:val="-1"/>
          <w:sz w:val="24"/>
          <w:szCs w:val="24"/>
        </w:rPr>
        <w:t>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>
        <w:rPr>
          <w:bCs w:val="0"/>
          <w:sz w:val="24"/>
          <w:szCs w:val="24"/>
        </w:rPr>
        <w:t xml:space="preserve"> </w:t>
      </w:r>
      <w:r w:rsidR="00954DC6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_Ref440537086 \r \h </w:instrText>
      </w:r>
      <w:r w:rsidR="00954DC6">
        <w:rPr>
          <w:bCs w:val="0"/>
          <w:sz w:val="24"/>
          <w:szCs w:val="24"/>
        </w:rPr>
      </w:r>
      <w:r w:rsidR="00954DC6">
        <w:rPr>
          <w:bCs w:val="0"/>
          <w:sz w:val="24"/>
          <w:szCs w:val="24"/>
        </w:rPr>
        <w:fldChar w:fldCharType="separate"/>
      </w:r>
      <w:r>
        <w:rPr>
          <w:bCs w:val="0"/>
          <w:sz w:val="24"/>
          <w:szCs w:val="24"/>
        </w:rPr>
        <w:t>5.2</w:t>
      </w:r>
      <w:r w:rsidR="00954DC6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F463E8">
        <w:rPr>
          <w:sz w:val="24"/>
          <w:szCs w:val="24"/>
        </w:rPr>
        <w:t>;</w:t>
      </w:r>
    </w:p>
    <w:p w:rsidR="003219E1" w:rsidRDefault="003219E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954DC6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954DC6">
        <w:rPr>
          <w:bCs w:val="0"/>
          <w:sz w:val="24"/>
          <w:szCs w:val="24"/>
        </w:rPr>
      </w:r>
      <w:r w:rsidR="00954DC6">
        <w:rPr>
          <w:bCs w:val="0"/>
          <w:sz w:val="24"/>
          <w:szCs w:val="24"/>
        </w:rPr>
        <w:fldChar w:fldCharType="separate"/>
      </w:r>
      <w:r>
        <w:rPr>
          <w:bCs w:val="0"/>
          <w:sz w:val="24"/>
          <w:szCs w:val="24"/>
        </w:rPr>
        <w:t>5.3</w:t>
      </w:r>
      <w:r w:rsidR="00954DC6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>
        <w:rPr>
          <w:bCs w:val="0"/>
          <w:sz w:val="24"/>
          <w:szCs w:val="24"/>
          <w:lang w:eastAsia="ru-RU"/>
        </w:rPr>
        <w:t>;</w:t>
      </w:r>
    </w:p>
    <w:p w:rsidR="00717F60" w:rsidRPr="003E170D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Документы, подтверждающие правоспособность, квалификацию </w:t>
      </w:r>
      <w:r w:rsidR="009C744E" w:rsidRPr="003E170D">
        <w:rPr>
          <w:bCs w:val="0"/>
          <w:sz w:val="24"/>
          <w:szCs w:val="24"/>
        </w:rPr>
        <w:t>Участник</w:t>
      </w:r>
      <w:r w:rsidRPr="003E170D">
        <w:rPr>
          <w:bCs w:val="0"/>
          <w:sz w:val="24"/>
          <w:szCs w:val="24"/>
        </w:rPr>
        <w:t>а</w:t>
      </w:r>
      <w:r w:rsidR="00D90031">
        <w:rPr>
          <w:bCs w:val="0"/>
          <w:sz w:val="24"/>
          <w:szCs w:val="24"/>
        </w:rPr>
        <w:t xml:space="preserve"> (подраздел </w:t>
      </w:r>
      <w:r w:rsidR="00954DC6">
        <w:rPr>
          <w:bCs w:val="0"/>
          <w:sz w:val="24"/>
          <w:szCs w:val="24"/>
        </w:rPr>
        <w:fldChar w:fldCharType="begin"/>
      </w:r>
      <w:r w:rsidR="00D90031">
        <w:rPr>
          <w:bCs w:val="0"/>
          <w:sz w:val="24"/>
          <w:szCs w:val="24"/>
        </w:rPr>
        <w:instrText xml:space="preserve"> REF _Ref306005578 \r \h </w:instrText>
      </w:r>
      <w:r w:rsidR="00954DC6">
        <w:rPr>
          <w:bCs w:val="0"/>
          <w:sz w:val="24"/>
          <w:szCs w:val="24"/>
        </w:rPr>
      </w:r>
      <w:r w:rsidR="00954DC6">
        <w:rPr>
          <w:bCs w:val="0"/>
          <w:sz w:val="24"/>
          <w:szCs w:val="24"/>
        </w:rPr>
        <w:fldChar w:fldCharType="separate"/>
      </w:r>
      <w:r w:rsidR="00A55420">
        <w:rPr>
          <w:bCs w:val="0"/>
          <w:sz w:val="24"/>
          <w:szCs w:val="24"/>
        </w:rPr>
        <w:t>3.3.8.3</w:t>
      </w:r>
      <w:r w:rsidR="00954DC6">
        <w:rPr>
          <w:bCs w:val="0"/>
          <w:sz w:val="24"/>
          <w:szCs w:val="24"/>
        </w:rPr>
        <w:fldChar w:fldCharType="end"/>
      </w:r>
      <w:r w:rsidR="00D90031">
        <w:rPr>
          <w:bCs w:val="0"/>
          <w:sz w:val="24"/>
          <w:szCs w:val="24"/>
        </w:rPr>
        <w:t>)</w:t>
      </w:r>
      <w:r w:rsidR="003219E1">
        <w:rPr>
          <w:bCs w:val="0"/>
          <w:sz w:val="24"/>
          <w:szCs w:val="24"/>
        </w:rPr>
        <w:t>.</w:t>
      </w:r>
    </w:p>
    <w:p w:rsidR="00717F60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41" w:name="_Ref306004660"/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такого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отклоняются без рассмотрения по существу.</w:t>
      </w:r>
      <w:bookmarkEnd w:id="241"/>
    </w:p>
    <w:p w:rsidR="00BD40A3" w:rsidRPr="000E5AC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0E5AC7">
        <w:rPr>
          <w:bCs w:val="0"/>
          <w:sz w:val="24"/>
          <w:szCs w:val="24"/>
        </w:rPr>
        <w:t xml:space="preserve">Все формы, указанные в разделе </w:t>
      </w:r>
      <w:r w:rsidR="00954DC6">
        <w:rPr>
          <w:bCs w:val="0"/>
          <w:sz w:val="24"/>
          <w:szCs w:val="24"/>
        </w:rPr>
        <w:fldChar w:fldCharType="begin"/>
      </w:r>
      <w:r w:rsidR="001F0858">
        <w:rPr>
          <w:bCs w:val="0"/>
          <w:sz w:val="24"/>
          <w:szCs w:val="24"/>
        </w:rPr>
        <w:instrText xml:space="preserve"> REF _Ref440270602 \r \h </w:instrText>
      </w:r>
      <w:r w:rsidR="00954DC6">
        <w:rPr>
          <w:bCs w:val="0"/>
          <w:sz w:val="24"/>
          <w:szCs w:val="24"/>
        </w:rPr>
      </w:r>
      <w:r w:rsidR="00954DC6">
        <w:rPr>
          <w:bCs w:val="0"/>
          <w:sz w:val="24"/>
          <w:szCs w:val="24"/>
        </w:rPr>
        <w:fldChar w:fldCharType="separate"/>
      </w:r>
      <w:r w:rsidR="00A55420">
        <w:rPr>
          <w:bCs w:val="0"/>
          <w:sz w:val="24"/>
          <w:szCs w:val="24"/>
        </w:rPr>
        <w:t>5</w:t>
      </w:r>
      <w:r w:rsidR="00954DC6">
        <w:rPr>
          <w:bCs w:val="0"/>
          <w:sz w:val="24"/>
          <w:szCs w:val="24"/>
        </w:rPr>
        <w:fldChar w:fldCharType="end"/>
      </w:r>
      <w:r w:rsidRPr="000E5AC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fldSimple w:instr=" REF _Ref191386419 \n \h  \* MERGEFORMAT ">
        <w:r w:rsidR="00A55420" w:rsidRPr="00A55420">
          <w:rPr>
            <w:bCs w:val="0"/>
            <w:sz w:val="24"/>
            <w:szCs w:val="24"/>
          </w:rPr>
          <w:t>3.3.2</w:t>
        </w:r>
      </w:fldSimple>
      <w:r w:rsidR="00717F60" w:rsidRPr="00E71A48">
        <w:rPr>
          <w:bCs w:val="0"/>
          <w:sz w:val="24"/>
          <w:szCs w:val="24"/>
        </w:rPr>
        <w:t>).</w:t>
      </w:r>
    </w:p>
    <w:p w:rsidR="00BD40A3" w:rsidRPr="000E5AC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42" w:name="_Ref55279015"/>
      <w:bookmarkStart w:id="243" w:name="_Ref55279017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0E5AC7">
        <w:rPr>
          <w:bCs w:val="0"/>
          <w:sz w:val="24"/>
          <w:szCs w:val="24"/>
        </w:rPr>
        <w:t>образом</w:t>
      </w:r>
      <w:proofErr w:type="gramEnd"/>
      <w:r w:rsidRPr="000E5AC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>
        <w:rPr>
          <w:bCs w:val="0"/>
          <w:sz w:val="24"/>
          <w:szCs w:val="24"/>
        </w:rPr>
        <w:t>копия</w:t>
      </w:r>
      <w:r w:rsidRPr="000E5AC7">
        <w:rPr>
          <w:bCs w:val="0"/>
          <w:sz w:val="24"/>
          <w:szCs w:val="24"/>
        </w:rPr>
        <w:t xml:space="preserve"> прикладывается к </w:t>
      </w:r>
      <w:r w:rsidR="00F056E4">
        <w:rPr>
          <w:bCs w:val="0"/>
          <w:sz w:val="24"/>
          <w:szCs w:val="24"/>
        </w:rPr>
        <w:t>Заявке</w:t>
      </w:r>
      <w:r w:rsidRPr="000E5AC7">
        <w:rPr>
          <w:bCs w:val="0"/>
          <w:sz w:val="24"/>
          <w:szCs w:val="24"/>
        </w:rPr>
        <w:t>.</w:t>
      </w:r>
      <w:bookmarkEnd w:id="242"/>
    </w:p>
    <w:p w:rsidR="00BD40A3" w:rsidRPr="000E5AC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44" w:name="_Ref195087786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>, должен быть скреплен печатью Участника.</w:t>
      </w:r>
      <w:bookmarkEnd w:id="243"/>
      <w:bookmarkEnd w:id="244"/>
    </w:p>
    <w:p w:rsidR="00BD40A3" w:rsidRPr="00ED5224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D5224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ED5224">
        <w:rPr>
          <w:sz w:val="24"/>
          <w:szCs w:val="24"/>
        </w:rPr>
        <w:t>Заявку</w:t>
      </w:r>
      <w:r w:rsidRPr="00ED5224">
        <w:rPr>
          <w:sz w:val="24"/>
          <w:szCs w:val="24"/>
        </w:rPr>
        <w:t xml:space="preserve"> </w:t>
      </w:r>
      <w:r w:rsidR="000E5AC7" w:rsidRPr="00ED5224">
        <w:rPr>
          <w:sz w:val="24"/>
          <w:szCs w:val="24"/>
        </w:rPr>
        <w:t>Участника</w:t>
      </w:r>
      <w:r w:rsidRPr="00ED5224">
        <w:rPr>
          <w:sz w:val="24"/>
          <w:szCs w:val="24"/>
        </w:rPr>
        <w:t xml:space="preserve"> без рассмотрения по существу.</w:t>
      </w:r>
    </w:p>
    <w:p w:rsidR="00BD40A3" w:rsidRPr="00ED5224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D5224">
        <w:rPr>
          <w:sz w:val="24"/>
          <w:szCs w:val="24"/>
        </w:rPr>
        <w:t xml:space="preserve">Участник в </w:t>
      </w:r>
      <w:r w:rsidR="003219E1" w:rsidRPr="00ED5224">
        <w:rPr>
          <w:bCs w:val="0"/>
          <w:sz w:val="24"/>
          <w:szCs w:val="24"/>
        </w:rPr>
        <w:t xml:space="preserve">Технико-коммерческом предложении </w:t>
      </w:r>
      <w:r w:rsidR="003219E1" w:rsidRPr="00ED5224">
        <w:rPr>
          <w:bCs w:val="0"/>
          <w:spacing w:val="-1"/>
          <w:sz w:val="24"/>
          <w:szCs w:val="24"/>
        </w:rPr>
        <w:t>(</w:t>
      </w:r>
      <w:r w:rsidR="003219E1" w:rsidRPr="00ED5224">
        <w:rPr>
          <w:bCs w:val="0"/>
          <w:spacing w:val="-2"/>
          <w:sz w:val="24"/>
          <w:szCs w:val="24"/>
        </w:rPr>
        <w:t>под</w:t>
      </w:r>
      <w:r w:rsidR="003219E1" w:rsidRPr="00ED5224">
        <w:rPr>
          <w:bCs w:val="0"/>
          <w:sz w:val="24"/>
          <w:szCs w:val="24"/>
        </w:rPr>
        <w:t xml:space="preserve">раздел </w:t>
      </w:r>
      <w:fldSimple w:instr=" REF _Ref440537086 \r \h  \* MERGEFORMAT ">
        <w:r w:rsidR="003219E1" w:rsidRPr="00ED5224">
          <w:rPr>
            <w:bCs w:val="0"/>
            <w:sz w:val="24"/>
            <w:szCs w:val="24"/>
          </w:rPr>
          <w:t>5.2</w:t>
        </w:r>
      </w:fldSimple>
      <w:r w:rsidR="003219E1" w:rsidRPr="00ED5224">
        <w:rPr>
          <w:bCs w:val="0"/>
          <w:spacing w:val="-1"/>
          <w:sz w:val="24"/>
          <w:szCs w:val="24"/>
        </w:rPr>
        <w:t>)</w:t>
      </w:r>
      <w:r w:rsidRPr="00ED5224">
        <w:rPr>
          <w:sz w:val="24"/>
          <w:szCs w:val="24"/>
        </w:rPr>
        <w:t xml:space="preserve"> должен указать условия оплаты за </w:t>
      </w:r>
      <w:r w:rsidR="00541FAB" w:rsidRPr="00ED5224">
        <w:rPr>
          <w:sz w:val="24"/>
          <w:szCs w:val="24"/>
        </w:rPr>
        <w:t>оказываемые услуги</w:t>
      </w:r>
      <w:r w:rsidRPr="00ED5224">
        <w:rPr>
          <w:sz w:val="24"/>
          <w:szCs w:val="24"/>
        </w:rPr>
        <w:t xml:space="preserve">, условия по срокам </w:t>
      </w:r>
      <w:r w:rsidR="00541FAB" w:rsidRPr="00ED5224">
        <w:rPr>
          <w:sz w:val="24"/>
          <w:szCs w:val="24"/>
        </w:rPr>
        <w:t>оказания услуг</w:t>
      </w:r>
      <w:r w:rsidRPr="00ED5224">
        <w:rPr>
          <w:sz w:val="24"/>
          <w:szCs w:val="24"/>
        </w:rPr>
        <w:t xml:space="preserve">, </w:t>
      </w:r>
      <w:r w:rsidR="00E8753A" w:rsidRPr="00ED5224">
        <w:rPr>
          <w:b/>
          <w:sz w:val="24"/>
          <w:szCs w:val="24"/>
        </w:rPr>
        <w:t>а также другие существенные услови</w:t>
      </w:r>
      <w:r w:rsidR="00E8753A" w:rsidRPr="00ED5224">
        <w:rPr>
          <w:sz w:val="24"/>
          <w:szCs w:val="24"/>
        </w:rPr>
        <w:t xml:space="preserve">я, </w:t>
      </w:r>
      <w:r w:rsidRPr="00ED5224">
        <w:rPr>
          <w:sz w:val="24"/>
          <w:szCs w:val="24"/>
        </w:rPr>
        <w:t xml:space="preserve">не противоречащие условиям, указанным в Письме о </w:t>
      </w:r>
      <w:r w:rsidRPr="00ED5224">
        <w:rPr>
          <w:sz w:val="24"/>
          <w:szCs w:val="24"/>
        </w:rPr>
        <w:lastRenderedPageBreak/>
        <w:t xml:space="preserve">подаче оферты </w:t>
      </w:r>
      <w:r w:rsidR="00B71B9D" w:rsidRPr="00ED5224">
        <w:rPr>
          <w:bCs w:val="0"/>
          <w:spacing w:val="-2"/>
          <w:sz w:val="24"/>
          <w:szCs w:val="24"/>
        </w:rPr>
        <w:t>(</w:t>
      </w:r>
      <w:r w:rsidR="003F3A69" w:rsidRPr="00ED5224">
        <w:rPr>
          <w:bCs w:val="0"/>
          <w:spacing w:val="-2"/>
          <w:sz w:val="24"/>
          <w:szCs w:val="24"/>
        </w:rPr>
        <w:t>под</w:t>
      </w:r>
      <w:r w:rsidR="003F3A69" w:rsidRPr="00ED5224">
        <w:rPr>
          <w:bCs w:val="0"/>
          <w:sz w:val="24"/>
          <w:szCs w:val="24"/>
        </w:rPr>
        <w:t>раздел</w:t>
      </w:r>
      <w:r w:rsidR="00B71B9D" w:rsidRPr="00ED5224">
        <w:rPr>
          <w:bCs w:val="0"/>
          <w:sz w:val="24"/>
          <w:szCs w:val="24"/>
        </w:rPr>
        <w:t xml:space="preserve"> </w:t>
      </w:r>
      <w:fldSimple w:instr=" REF _Ref55336310 \r \h  \* MERGEFORMAT ">
        <w:r w:rsidR="00A55420" w:rsidRPr="00ED5224">
          <w:rPr>
            <w:bCs w:val="0"/>
            <w:sz w:val="24"/>
            <w:szCs w:val="24"/>
          </w:rPr>
          <w:t>5.1</w:t>
        </w:r>
      </w:fldSimple>
      <w:r w:rsidR="00B71B9D" w:rsidRPr="00ED5224">
        <w:rPr>
          <w:bCs w:val="0"/>
          <w:sz w:val="24"/>
          <w:szCs w:val="24"/>
          <w:lang w:eastAsia="ru-RU"/>
        </w:rPr>
        <w:t>)</w:t>
      </w:r>
      <w:r w:rsidRPr="00ED5224">
        <w:rPr>
          <w:sz w:val="24"/>
          <w:szCs w:val="24"/>
        </w:rPr>
        <w:t>. В случае расхождения данных условий, Акцептом для Заказчика, будут считаться данные</w:t>
      </w:r>
      <w:r w:rsidR="001A5285" w:rsidRPr="00ED5224">
        <w:rPr>
          <w:sz w:val="24"/>
          <w:szCs w:val="24"/>
        </w:rPr>
        <w:t>,</w:t>
      </w:r>
      <w:r w:rsidRPr="00ED5224">
        <w:rPr>
          <w:sz w:val="24"/>
          <w:szCs w:val="24"/>
        </w:rPr>
        <w:t xml:space="preserve"> указанные в Письме о подаче оферты </w:t>
      </w:r>
      <w:r w:rsidR="00B71B9D" w:rsidRPr="00ED5224">
        <w:rPr>
          <w:bCs w:val="0"/>
          <w:spacing w:val="-2"/>
          <w:sz w:val="24"/>
          <w:szCs w:val="24"/>
        </w:rPr>
        <w:t>(</w:t>
      </w:r>
      <w:r w:rsidR="00B71B9D" w:rsidRPr="00ED5224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A55420" w:rsidRPr="00ED5224">
          <w:rPr>
            <w:bCs w:val="0"/>
            <w:sz w:val="24"/>
            <w:szCs w:val="24"/>
          </w:rPr>
          <w:t>5.1</w:t>
        </w:r>
      </w:fldSimple>
      <w:r w:rsidR="00B71B9D" w:rsidRPr="00ED5224">
        <w:rPr>
          <w:bCs w:val="0"/>
          <w:sz w:val="24"/>
          <w:szCs w:val="24"/>
          <w:lang w:eastAsia="ru-RU"/>
        </w:rPr>
        <w:t>)</w:t>
      </w:r>
      <w:r w:rsidRPr="00ED5224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45" w:name="_Ref115076752"/>
      <w:bookmarkStart w:id="246" w:name="_Ref191386109"/>
      <w:bookmarkStart w:id="247" w:name="_Ref191386419"/>
      <w:bookmarkStart w:id="248" w:name="_Toc440361327"/>
      <w:bookmarkStart w:id="249" w:name="_Toc440376082"/>
      <w:bookmarkStart w:id="250" w:name="_Toc440376209"/>
      <w:bookmarkStart w:id="251" w:name="_Toc440382474"/>
      <w:bookmarkStart w:id="252" w:name="_Toc440447144"/>
      <w:bookmarkStart w:id="253" w:name="_Toc440632304"/>
      <w:bookmarkStart w:id="254" w:name="_Toc440875077"/>
      <w:bookmarkStart w:id="255" w:name="_Toc441131064"/>
      <w:bookmarkStart w:id="256" w:name="_Toc449020227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245"/>
      <w:bookmarkEnd w:id="246"/>
      <w:bookmarkEnd w:id="247"/>
      <w:r w:rsidRPr="00E71A48">
        <w:rPr>
          <w:szCs w:val="24"/>
        </w:rPr>
        <w:t>ЭТП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57" w:name="_Ref115076807"/>
      <w:bookmarkStart w:id="258" w:name="_Toc440361328"/>
      <w:bookmarkStart w:id="259" w:name="_Toc440376083"/>
      <w:bookmarkStart w:id="260" w:name="_Toc440376210"/>
      <w:bookmarkStart w:id="261" w:name="_Toc440382475"/>
      <w:bookmarkStart w:id="262" w:name="_Toc440447145"/>
      <w:bookmarkStart w:id="263" w:name="_Toc440632305"/>
      <w:bookmarkStart w:id="264" w:name="_Toc440875078"/>
      <w:bookmarkStart w:id="265" w:name="_Toc441131065"/>
      <w:bookmarkStart w:id="266" w:name="_Toc449020228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:rsidR="00717F60" w:rsidRPr="00E71A48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67" w:name="_Ref191386548"/>
      <w:r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6803F2">
        <w:rPr>
          <w:sz w:val="24"/>
          <w:szCs w:val="24"/>
        </w:rPr>
        <w:t>(бумажной)</w:t>
      </w:r>
      <w:r w:rsidR="00FA523F">
        <w:rPr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>форме не предусмотрено.</w:t>
      </w:r>
      <w:bookmarkEnd w:id="267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268" w:name="_Ref306008743"/>
      <w:bookmarkStart w:id="269" w:name="_Toc440361329"/>
      <w:bookmarkStart w:id="270" w:name="_Toc440376084"/>
      <w:bookmarkStart w:id="271" w:name="_Toc440376211"/>
      <w:bookmarkStart w:id="272" w:name="_Toc440382476"/>
      <w:bookmarkStart w:id="273" w:name="_Toc440447146"/>
      <w:bookmarkStart w:id="274" w:name="_Toc440632306"/>
      <w:bookmarkStart w:id="275" w:name="_Toc440875079"/>
      <w:bookmarkStart w:id="276" w:name="_Toc441131066"/>
      <w:bookmarkStart w:id="277" w:name="_Toc449020229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278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A55420" w:rsidRPr="00A55420">
          <w:rPr>
            <w:bCs w:val="0"/>
            <w:sz w:val="24"/>
            <w:szCs w:val="24"/>
          </w:rPr>
          <w:t>3.4.1.3</w:t>
        </w:r>
      </w:fldSimple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278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79" w:name="_Toc440361330"/>
      <w:bookmarkStart w:id="280" w:name="_Toc440376085"/>
      <w:bookmarkStart w:id="281" w:name="_Toc440376212"/>
      <w:bookmarkStart w:id="282" w:name="_Toc440382477"/>
      <w:bookmarkStart w:id="283" w:name="_Toc440447147"/>
      <w:bookmarkStart w:id="284" w:name="_Toc440632307"/>
      <w:bookmarkStart w:id="285" w:name="_Toc440875080"/>
      <w:bookmarkStart w:id="286" w:name="_Toc441131067"/>
      <w:bookmarkStart w:id="287" w:name="_Toc449020230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88" w:name="_Toc440361331"/>
      <w:bookmarkStart w:id="289" w:name="_Toc440376086"/>
      <w:bookmarkStart w:id="290" w:name="_Toc440376213"/>
      <w:bookmarkStart w:id="291" w:name="_Toc440382478"/>
      <w:bookmarkStart w:id="292" w:name="_Toc440447148"/>
      <w:bookmarkStart w:id="293" w:name="_Toc440632308"/>
      <w:bookmarkStart w:id="294" w:name="_Toc440875081"/>
      <w:bookmarkStart w:id="295" w:name="_Toc441131068"/>
      <w:bookmarkStart w:id="296" w:name="_Toc449020231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297" w:name="_Toc440361332"/>
      <w:bookmarkStart w:id="298" w:name="_Toc440376087"/>
      <w:bookmarkStart w:id="299" w:name="_Toc440376214"/>
      <w:bookmarkStart w:id="300" w:name="_Toc440382479"/>
      <w:bookmarkStart w:id="301" w:name="_Toc440447149"/>
      <w:bookmarkStart w:id="302" w:name="_Toc440632309"/>
      <w:bookmarkStart w:id="303" w:name="_Toc440875082"/>
      <w:bookmarkStart w:id="304" w:name="_Toc441131069"/>
      <w:bookmarkStart w:id="305" w:name="_Toc449020232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931ECE" w:rsidRPr="00ED5224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ED5224">
        <w:rPr>
          <w:b/>
          <w:bCs w:val="0"/>
          <w:sz w:val="24"/>
          <w:szCs w:val="24"/>
          <w:u w:val="single"/>
        </w:rPr>
        <w:t>По Лоту №1:</w:t>
      </w:r>
      <w:r w:rsidR="00717F60" w:rsidRPr="00ED5224">
        <w:rPr>
          <w:bCs w:val="0"/>
          <w:sz w:val="24"/>
          <w:szCs w:val="24"/>
        </w:rPr>
        <w:t xml:space="preserve"> </w:t>
      </w:r>
    </w:p>
    <w:p w:rsidR="00717F60" w:rsidRPr="00ED5224" w:rsidRDefault="003219E1" w:rsidP="00931ECE">
      <w:pPr>
        <w:pStyle w:val="affffff0"/>
        <w:widowControl w:val="0"/>
        <w:numPr>
          <w:ilvl w:val="4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1701" w:right="17"/>
        <w:rPr>
          <w:sz w:val="24"/>
          <w:szCs w:val="24"/>
        </w:rPr>
      </w:pPr>
      <w:r w:rsidRPr="00ED5224">
        <w:rPr>
          <w:sz w:val="24"/>
          <w:szCs w:val="24"/>
        </w:rPr>
        <w:t>Размер комиссии (процент от суммы платежей по операциям, совершенным в сети Интернет с использованием банковских карт (</w:t>
      </w:r>
      <w:proofErr w:type="spellStart"/>
      <w:r w:rsidRPr="00ED5224">
        <w:rPr>
          <w:sz w:val="24"/>
          <w:szCs w:val="24"/>
        </w:rPr>
        <w:t>Интернет-эквайринг</w:t>
      </w:r>
      <w:proofErr w:type="spellEnd"/>
      <w:r w:rsidRPr="00ED5224">
        <w:rPr>
          <w:sz w:val="24"/>
          <w:szCs w:val="24"/>
        </w:rPr>
        <w:t xml:space="preserve">)) – </w:t>
      </w:r>
      <w:r w:rsidRPr="00ED5224">
        <w:rPr>
          <w:b/>
          <w:sz w:val="24"/>
          <w:szCs w:val="24"/>
        </w:rPr>
        <w:t>1,</w:t>
      </w:r>
      <w:r w:rsidR="00A667C9" w:rsidRPr="00ED5224">
        <w:rPr>
          <w:b/>
          <w:sz w:val="24"/>
          <w:szCs w:val="24"/>
        </w:rPr>
        <w:t>8%</w:t>
      </w:r>
      <w:r w:rsidR="00A667C9" w:rsidRPr="00ED5224">
        <w:rPr>
          <w:sz w:val="24"/>
          <w:szCs w:val="24"/>
        </w:rPr>
        <w:t xml:space="preserve"> (одна целая восемь десятых процента);</w:t>
      </w:r>
    </w:p>
    <w:p w:rsidR="00A667C9" w:rsidRPr="00ED5224" w:rsidRDefault="00A667C9" w:rsidP="00931ECE">
      <w:pPr>
        <w:pStyle w:val="affffff0"/>
        <w:widowControl w:val="0"/>
        <w:numPr>
          <w:ilvl w:val="4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1701" w:right="17"/>
        <w:rPr>
          <w:sz w:val="24"/>
          <w:szCs w:val="24"/>
        </w:rPr>
      </w:pPr>
      <w:r w:rsidRPr="00ED5224">
        <w:rPr>
          <w:sz w:val="24"/>
          <w:szCs w:val="24"/>
        </w:rPr>
        <w:t xml:space="preserve">Максимальный общий (суммарный) размер комиссии, полученной Участником за весь срок действия договора - </w:t>
      </w:r>
      <w:r w:rsidRPr="00ED5224">
        <w:rPr>
          <w:b/>
          <w:sz w:val="24"/>
          <w:szCs w:val="24"/>
        </w:rPr>
        <w:t>7 930 000</w:t>
      </w:r>
      <w:r w:rsidRPr="00ED5224">
        <w:rPr>
          <w:sz w:val="24"/>
          <w:szCs w:val="24"/>
        </w:rPr>
        <w:t xml:space="preserve"> (Семь миллионов девятьсот тридцать тысяч) рублей 00 копеек РФ, НДС</w:t>
      </w:r>
      <w:r w:rsidR="009C5508" w:rsidRPr="00ED5224">
        <w:rPr>
          <w:sz w:val="24"/>
          <w:szCs w:val="24"/>
        </w:rPr>
        <w:t xml:space="preserve"> не облагается.</w:t>
      </w:r>
    </w:p>
    <w:p w:rsidR="004F657D" w:rsidRPr="00ED5224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D5224">
        <w:rPr>
          <w:sz w:val="24"/>
          <w:szCs w:val="24"/>
        </w:rPr>
        <w:t>Организатор отклонит Заявку Участника только на том основании, что предложенная Участником цена</w:t>
      </w:r>
      <w:r w:rsidR="008C7C55" w:rsidRPr="00ED5224">
        <w:rPr>
          <w:sz w:val="24"/>
          <w:szCs w:val="24"/>
        </w:rPr>
        <w:t xml:space="preserve"> (размер комиссии)</w:t>
      </w:r>
      <w:r w:rsidRPr="00ED5224">
        <w:rPr>
          <w:sz w:val="24"/>
          <w:szCs w:val="24"/>
        </w:rPr>
        <w:t xml:space="preserve"> превышает установленную начальную (максимальную) цену </w:t>
      </w:r>
      <w:r w:rsidR="008C7C55" w:rsidRPr="00ED5224">
        <w:rPr>
          <w:sz w:val="24"/>
          <w:szCs w:val="24"/>
        </w:rPr>
        <w:t>(размер комиссии, п. 3.7.1.1.1)</w:t>
      </w:r>
      <w:r w:rsidR="004F657D" w:rsidRPr="00ED5224">
        <w:rPr>
          <w:bCs w:val="0"/>
          <w:sz w:val="24"/>
          <w:szCs w:val="24"/>
        </w:rPr>
        <w:t>.</w:t>
      </w:r>
    </w:p>
    <w:p w:rsidR="008C7C55" w:rsidRPr="00ED5224" w:rsidRDefault="008C7C55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D5224">
        <w:rPr>
          <w:sz w:val="24"/>
          <w:szCs w:val="24"/>
        </w:rPr>
        <w:t>Максимальный общий (суммарный) размер комиссии, указанный в п. 3.3.7.1.2., является ценой заключаемого договора. Максимальный общий (суммарный) размер комиссии</w:t>
      </w:r>
      <w:r w:rsidRPr="00ED5224">
        <w:rPr>
          <w:bCs w:val="0"/>
          <w:sz w:val="24"/>
          <w:szCs w:val="24"/>
        </w:rPr>
        <w:t xml:space="preserve"> в письме о подаче оферты </w:t>
      </w:r>
      <w:r w:rsidRPr="00ED5224">
        <w:rPr>
          <w:bCs w:val="0"/>
          <w:spacing w:val="-2"/>
          <w:sz w:val="24"/>
          <w:szCs w:val="24"/>
        </w:rPr>
        <w:t>(под</w:t>
      </w:r>
      <w:r w:rsidRPr="00ED5224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Pr="00ED5224">
          <w:rPr>
            <w:bCs w:val="0"/>
            <w:sz w:val="24"/>
            <w:szCs w:val="24"/>
          </w:rPr>
          <w:t>5.1</w:t>
        </w:r>
      </w:fldSimple>
      <w:r w:rsidRPr="00ED5224">
        <w:rPr>
          <w:bCs w:val="0"/>
          <w:sz w:val="24"/>
          <w:szCs w:val="24"/>
          <w:lang w:eastAsia="ru-RU"/>
        </w:rPr>
        <w:t>)</w:t>
      </w:r>
      <w:r w:rsidRPr="00ED5224">
        <w:rPr>
          <w:bCs w:val="0"/>
          <w:sz w:val="24"/>
          <w:szCs w:val="24"/>
        </w:rPr>
        <w:t xml:space="preserve">, поданной Участником, должен соответствовать </w:t>
      </w:r>
      <w:r w:rsidRPr="00ED5224">
        <w:rPr>
          <w:sz w:val="24"/>
          <w:szCs w:val="24"/>
        </w:rPr>
        <w:t>Максимальному общему (суммарному) размеру комиссии</w:t>
      </w:r>
      <w:r w:rsidRPr="00ED5224">
        <w:rPr>
          <w:bCs w:val="0"/>
          <w:sz w:val="24"/>
          <w:szCs w:val="24"/>
        </w:rPr>
        <w:t xml:space="preserve">, </w:t>
      </w:r>
      <w:r w:rsidRPr="00ED5224">
        <w:rPr>
          <w:sz w:val="24"/>
          <w:szCs w:val="24"/>
        </w:rPr>
        <w:t>указанному в п.3.3.7.1.2.</w:t>
      </w:r>
      <w:r w:rsidRPr="00ED5224">
        <w:rPr>
          <w:bCs w:val="0"/>
          <w:sz w:val="24"/>
          <w:szCs w:val="24"/>
        </w:rPr>
        <w:t xml:space="preserve"> В противном случае Заявка Участника будет отклонена без рассмотрения по существу.</w:t>
      </w:r>
    </w:p>
    <w:p w:rsidR="004F657D" w:rsidRPr="00ED5224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D5224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fldSimple w:instr=" REF _Ref306138385 \r \h  \* MERGEFORMAT ">
        <w:r w:rsidR="00A55420" w:rsidRPr="00ED5224">
          <w:rPr>
            <w:bCs w:val="0"/>
            <w:sz w:val="24"/>
            <w:szCs w:val="24"/>
          </w:rPr>
          <w:t>3.6.4</w:t>
        </w:r>
      </w:fldSimple>
      <w:r w:rsidRPr="00ED5224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ED5224">
        <w:rPr>
          <w:bCs w:val="0"/>
          <w:sz w:val="24"/>
          <w:szCs w:val="24"/>
        </w:rPr>
        <w:t>оценивает и сопоставляет</w:t>
      </w:r>
      <w:proofErr w:type="gramEnd"/>
      <w:r w:rsidRPr="00ED5224">
        <w:rPr>
          <w:bCs w:val="0"/>
          <w:sz w:val="24"/>
          <w:szCs w:val="24"/>
        </w:rPr>
        <w:t xml:space="preserve"> стоимость Заявки</w:t>
      </w:r>
      <w:r w:rsidR="009C5508" w:rsidRPr="00ED5224">
        <w:rPr>
          <w:bCs w:val="0"/>
          <w:sz w:val="24"/>
          <w:szCs w:val="24"/>
        </w:rPr>
        <w:t xml:space="preserve"> (размер комиссии)</w:t>
      </w:r>
      <w:r w:rsidRPr="00ED5224">
        <w:rPr>
          <w:bCs w:val="0"/>
          <w:sz w:val="24"/>
          <w:szCs w:val="24"/>
        </w:rPr>
        <w:t xml:space="preserve"> </w:t>
      </w:r>
      <w:r w:rsidR="009C5508" w:rsidRPr="00ED5224">
        <w:rPr>
          <w:bCs w:val="0"/>
          <w:sz w:val="24"/>
          <w:szCs w:val="24"/>
        </w:rPr>
        <w:t>в процентах</w:t>
      </w:r>
      <w:r w:rsidRPr="00ED5224">
        <w:rPr>
          <w:bCs w:val="0"/>
          <w:sz w:val="24"/>
          <w:szCs w:val="24"/>
        </w:rPr>
        <w:t>.</w:t>
      </w:r>
    </w:p>
    <w:p w:rsidR="002A5B42" w:rsidRPr="00E71A48" w:rsidRDefault="00717F60" w:rsidP="00E71A48">
      <w:pPr>
        <w:pStyle w:val="3"/>
        <w:spacing w:line="264" w:lineRule="auto"/>
        <w:rPr>
          <w:szCs w:val="24"/>
        </w:rPr>
      </w:pPr>
      <w:bookmarkStart w:id="306" w:name="_Ref191386407"/>
      <w:bookmarkStart w:id="307" w:name="_Ref191386526"/>
      <w:bookmarkStart w:id="308" w:name="_Toc440361333"/>
      <w:bookmarkStart w:id="309" w:name="_Toc440376088"/>
      <w:bookmarkStart w:id="310" w:name="_Toc440376215"/>
      <w:bookmarkStart w:id="311" w:name="_Toc440382480"/>
      <w:bookmarkStart w:id="312" w:name="_Toc440447150"/>
      <w:bookmarkStart w:id="313" w:name="_Toc440632310"/>
      <w:bookmarkStart w:id="314" w:name="_Toc440875083"/>
      <w:bookmarkStart w:id="315" w:name="_Toc441131070"/>
      <w:bookmarkStart w:id="316" w:name="_Toc449020233"/>
      <w:bookmarkStart w:id="317" w:name="_Ref303624481"/>
      <w:r w:rsidRPr="00E71A48">
        <w:rPr>
          <w:szCs w:val="24"/>
        </w:rPr>
        <w:t xml:space="preserve">Требования к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у. Подтверждение соответствия предъявляемым требованиям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r w:rsidRPr="00E71A48">
        <w:rPr>
          <w:szCs w:val="24"/>
        </w:rPr>
        <w:t xml:space="preserve"> </w:t>
      </w:r>
    </w:p>
    <w:p w:rsidR="00E71628" w:rsidRPr="000F4365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18" w:name="_Ref93090116"/>
      <w:bookmarkStart w:id="319" w:name="_Ref191386482"/>
      <w:bookmarkStart w:id="320" w:name="_Ref440291364"/>
      <w:bookmarkEnd w:id="317"/>
      <w:r w:rsidRPr="00E71A48">
        <w:rPr>
          <w:bCs w:val="0"/>
          <w:sz w:val="24"/>
          <w:szCs w:val="24"/>
        </w:rPr>
        <w:t xml:space="preserve">Требования 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</w:t>
      </w:r>
      <w:bookmarkEnd w:id="318"/>
      <w:r w:rsidRPr="00E71A48">
        <w:rPr>
          <w:bCs w:val="0"/>
          <w:sz w:val="24"/>
          <w:szCs w:val="24"/>
        </w:rPr>
        <w:t>:</w:t>
      </w:r>
      <w:bookmarkStart w:id="321" w:name="_Ref306004833"/>
      <w:bookmarkEnd w:id="319"/>
      <w:r w:rsidR="000F4365">
        <w:rPr>
          <w:bCs w:val="0"/>
          <w:sz w:val="24"/>
          <w:szCs w:val="24"/>
        </w:rPr>
        <w:t xml:space="preserve"> у</w:t>
      </w:r>
      <w:r w:rsidRPr="000F4365">
        <w:rPr>
          <w:bCs w:val="0"/>
          <w:sz w:val="24"/>
          <w:szCs w:val="24"/>
        </w:rPr>
        <w:t xml:space="preserve">частвовать в процедуре </w:t>
      </w:r>
      <w:r w:rsidR="009C744E" w:rsidRPr="000F4365">
        <w:rPr>
          <w:bCs w:val="0"/>
          <w:sz w:val="24"/>
          <w:szCs w:val="24"/>
        </w:rPr>
        <w:t>З</w:t>
      </w:r>
      <w:r w:rsidRPr="000F4365">
        <w:rPr>
          <w:bCs w:val="0"/>
          <w:sz w:val="24"/>
          <w:szCs w:val="24"/>
        </w:rPr>
        <w:t xml:space="preserve">апроса предложений может любое юридическое лицо. </w:t>
      </w:r>
      <w:proofErr w:type="gramStart"/>
      <w:r w:rsidR="00362EA4" w:rsidRPr="00362EA4">
        <w:rPr>
          <w:bCs w:val="0"/>
          <w:sz w:val="24"/>
          <w:szCs w:val="24"/>
        </w:rPr>
        <w:t xml:space="preserve">Дополнительные требования к </w:t>
      </w:r>
      <w:r w:rsidR="00362EA4">
        <w:rPr>
          <w:bCs w:val="0"/>
          <w:sz w:val="24"/>
          <w:szCs w:val="24"/>
        </w:rPr>
        <w:t>соисполнителям</w:t>
      </w:r>
      <w:r w:rsidR="00362EA4" w:rsidRPr="00362EA4">
        <w:rPr>
          <w:bCs w:val="0"/>
          <w:sz w:val="24"/>
          <w:szCs w:val="24"/>
        </w:rPr>
        <w:t xml:space="preserve"> и порядку подтверждения их соответствия установленным требованиям приведены в пункте </w:t>
      </w:r>
      <w:fldSimple w:instr=" REF _Ref191386451 \n \h  \* MERGEFORMAT ">
        <w:r w:rsidR="00A55420" w:rsidRPr="00A55420">
          <w:rPr>
            <w:bCs w:val="0"/>
            <w:sz w:val="24"/>
            <w:szCs w:val="24"/>
          </w:rPr>
          <w:t>3.3.9</w:t>
        </w:r>
      </w:fldSimple>
      <w:r w:rsidR="00362EA4" w:rsidRPr="00362EA4">
        <w:rPr>
          <w:bCs w:val="0"/>
          <w:sz w:val="24"/>
          <w:szCs w:val="24"/>
        </w:rPr>
        <w:t>.</w:t>
      </w:r>
      <w:r w:rsidR="00036006" w:rsidRPr="000F4365">
        <w:rPr>
          <w:bCs w:val="0"/>
          <w:sz w:val="24"/>
          <w:szCs w:val="24"/>
        </w:rPr>
        <w:t xml:space="preserve"> </w:t>
      </w:r>
      <w:r w:rsidRPr="000F4365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0F4365">
        <w:rPr>
          <w:bCs w:val="0"/>
          <w:sz w:val="24"/>
          <w:szCs w:val="24"/>
        </w:rPr>
        <w:t>У</w:t>
      </w:r>
      <w:r w:rsidRPr="000F4365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>
        <w:rPr>
          <w:bCs w:val="0"/>
          <w:sz w:val="24"/>
          <w:szCs w:val="24"/>
        </w:rPr>
        <w:t xml:space="preserve"> </w:t>
      </w:r>
      <w:r w:rsidR="00954DC6">
        <w:rPr>
          <w:bCs w:val="0"/>
          <w:sz w:val="24"/>
          <w:szCs w:val="24"/>
        </w:rPr>
        <w:fldChar w:fldCharType="begin"/>
      </w:r>
      <w:r w:rsidR="001A63D5">
        <w:rPr>
          <w:bCs w:val="0"/>
          <w:sz w:val="24"/>
          <w:szCs w:val="24"/>
        </w:rPr>
        <w:instrText xml:space="preserve"> REF _Ref440876619 \r \h </w:instrText>
      </w:r>
      <w:r w:rsidR="00954DC6">
        <w:rPr>
          <w:bCs w:val="0"/>
          <w:sz w:val="24"/>
          <w:szCs w:val="24"/>
        </w:rPr>
      </w:r>
      <w:r w:rsidR="00954DC6">
        <w:rPr>
          <w:bCs w:val="0"/>
          <w:sz w:val="24"/>
          <w:szCs w:val="24"/>
        </w:rPr>
        <w:fldChar w:fldCharType="separate"/>
      </w:r>
      <w:r w:rsidR="00A55420">
        <w:rPr>
          <w:bCs w:val="0"/>
          <w:sz w:val="24"/>
          <w:szCs w:val="24"/>
        </w:rPr>
        <w:t>3.3.10</w:t>
      </w:r>
      <w:r w:rsidR="00954DC6">
        <w:rPr>
          <w:bCs w:val="0"/>
          <w:sz w:val="24"/>
          <w:szCs w:val="24"/>
        </w:rPr>
        <w:fldChar w:fldCharType="end"/>
      </w:r>
      <w:r w:rsidRPr="000F4365">
        <w:rPr>
          <w:bCs w:val="0"/>
          <w:sz w:val="24"/>
          <w:szCs w:val="24"/>
        </w:rPr>
        <w:t>. При проведении запроса предложений на ЭТП, такое</w:t>
      </w:r>
      <w:r w:rsidRPr="000F4365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0F4365">
        <w:rPr>
          <w:sz w:val="24"/>
          <w:szCs w:val="24"/>
        </w:rPr>
        <w:t>Участник</w:t>
      </w:r>
      <w:r w:rsidRPr="000F4365">
        <w:rPr>
          <w:sz w:val="24"/>
          <w:szCs w:val="24"/>
        </w:rPr>
        <w:t xml:space="preserve">а ЭТП, а также в качестве </w:t>
      </w:r>
      <w:r w:rsidR="009C744E" w:rsidRPr="000F4365">
        <w:rPr>
          <w:sz w:val="24"/>
          <w:szCs w:val="24"/>
        </w:rPr>
        <w:t>Участник</w:t>
      </w:r>
      <w:r w:rsidRPr="000F4365">
        <w:rPr>
          <w:sz w:val="24"/>
          <w:szCs w:val="24"/>
        </w:rPr>
        <w:t>а проводимого запроса предложений.</w:t>
      </w:r>
      <w:bookmarkEnd w:id="320"/>
      <w:bookmarkEnd w:id="321"/>
      <w:proofErr w:type="gramEnd"/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2" w:name="_Ref303669127"/>
      <w:r w:rsidRPr="00E71A48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,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должен отвечать следующим требованиям:</w:t>
      </w:r>
      <w:bookmarkEnd w:id="322"/>
    </w:p>
    <w:p w:rsidR="00717F60" w:rsidRPr="00546518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323" w:name="_Ref306032455"/>
      <w:r w:rsidRPr="00E71A48">
        <w:rPr>
          <w:bCs w:val="0"/>
          <w:color w:val="000000"/>
          <w:sz w:val="24"/>
          <w:szCs w:val="24"/>
        </w:rPr>
        <w:t xml:space="preserve">должен </w:t>
      </w:r>
      <w:bookmarkStart w:id="324" w:name="_Ref303669099"/>
      <w:r w:rsidRPr="00E71A48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E71A48">
        <w:rPr>
          <w:sz w:val="24"/>
          <w:szCs w:val="24"/>
          <w:lang w:eastAsia="ru-RU"/>
        </w:rPr>
        <w:t>исполнения</w:t>
      </w:r>
      <w:r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Pr="00E71A48">
        <w:rPr>
          <w:bCs w:val="0"/>
          <w:color w:val="000000"/>
          <w:sz w:val="24"/>
          <w:szCs w:val="24"/>
        </w:rPr>
        <w:t xml:space="preserve">а </w:t>
      </w:r>
      <w:r w:rsidR="009D7F01" w:rsidRPr="00E71A48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>
        <w:rPr>
          <w:color w:val="000000"/>
          <w:sz w:val="24"/>
          <w:szCs w:val="24"/>
        </w:rPr>
        <w:t xml:space="preserve"> </w:t>
      </w:r>
      <w:r w:rsidR="004F657D" w:rsidRPr="00546518">
        <w:rPr>
          <w:color w:val="000000"/>
          <w:sz w:val="24"/>
          <w:szCs w:val="24"/>
        </w:rPr>
        <w:t>(должен быть зарегистрирован в установленном порядке)</w:t>
      </w:r>
      <w:r w:rsidR="009D7F01" w:rsidRPr="00546518">
        <w:rPr>
          <w:color w:val="000000"/>
          <w:sz w:val="24"/>
          <w:szCs w:val="24"/>
        </w:rPr>
        <w:t xml:space="preserve">; </w:t>
      </w:r>
      <w:bookmarkEnd w:id="323"/>
      <w:bookmarkEnd w:id="324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</w:t>
      </w:r>
      <w:r w:rsidRPr="00E71A48">
        <w:rPr>
          <w:bCs w:val="0"/>
          <w:sz w:val="24"/>
          <w:szCs w:val="24"/>
        </w:rPr>
        <w:lastRenderedPageBreak/>
        <w:t xml:space="preserve">арбитражного суда о признании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в части существенной для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не должен быть наложен арест, </w:t>
      </w:r>
      <w:r w:rsidRPr="00E71A48">
        <w:rPr>
          <w:sz w:val="24"/>
          <w:szCs w:val="24"/>
          <w:lang w:eastAsia="ru-RU"/>
        </w:rPr>
        <w:t>экономическая</w:t>
      </w:r>
      <w:r w:rsidRPr="00E71A48">
        <w:rPr>
          <w:bCs w:val="0"/>
          <w:sz w:val="24"/>
          <w:szCs w:val="24"/>
        </w:rPr>
        <w:t xml:space="preserve"> деятельность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325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325"/>
      <w:proofErr w:type="gramEnd"/>
    </w:p>
    <w:p w:rsidR="00DC7643" w:rsidRPr="009C5508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C5508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fldSimple w:instr=" REF _Ref440275279 \r \h  \* MERGEFORMAT ">
        <w:r w:rsidR="00A55420" w:rsidRPr="009C5508">
          <w:rPr>
            <w:sz w:val="24"/>
            <w:szCs w:val="24"/>
          </w:rPr>
          <w:t>1.1.4</w:t>
        </w:r>
      </w:fldSimple>
      <w:r w:rsidRPr="009C5508">
        <w:rPr>
          <w:sz w:val="24"/>
          <w:szCs w:val="24"/>
        </w:rPr>
        <w:t xml:space="preserve"> и разделе </w:t>
      </w:r>
      <w:fldSimple w:instr=" REF _Ref440270568 \r \h  \* MERGEFORMAT ">
        <w:r w:rsidR="00A55420" w:rsidRPr="009C5508">
          <w:t>4</w:t>
        </w:r>
      </w:fldSimple>
      <w:r w:rsidRPr="009C5508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CF39D0" w:rsidRPr="00C12FA4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C12FA4">
        <w:rPr>
          <w:sz w:val="24"/>
          <w:szCs w:val="24"/>
          <w:lang w:eastAsia="ru-RU"/>
        </w:rPr>
        <w:t xml:space="preserve">Дополнительные требования к Участникам, наличию документов, подтверждающих </w:t>
      </w:r>
      <w:r w:rsidRPr="003803A7">
        <w:rPr>
          <w:sz w:val="24"/>
          <w:szCs w:val="24"/>
          <w:lang w:eastAsia="ru-RU"/>
        </w:rPr>
        <w:t>их соответствие требованиям Техническ</w:t>
      </w:r>
      <w:r w:rsidR="003776BB" w:rsidRPr="003803A7">
        <w:rPr>
          <w:sz w:val="24"/>
          <w:szCs w:val="24"/>
          <w:lang w:eastAsia="ru-RU"/>
        </w:rPr>
        <w:t>ог</w:t>
      </w:r>
      <w:proofErr w:type="gramStart"/>
      <w:r w:rsidR="003776BB" w:rsidRPr="003803A7">
        <w:rPr>
          <w:sz w:val="24"/>
          <w:szCs w:val="24"/>
          <w:lang w:eastAsia="ru-RU"/>
        </w:rPr>
        <w:t>о(</w:t>
      </w:r>
      <w:proofErr w:type="gramEnd"/>
      <w:r w:rsidRPr="003803A7">
        <w:rPr>
          <w:sz w:val="24"/>
          <w:szCs w:val="24"/>
          <w:lang w:eastAsia="ru-RU"/>
        </w:rPr>
        <w:t>их</w:t>
      </w:r>
      <w:r w:rsidR="003776BB" w:rsidRPr="003803A7">
        <w:rPr>
          <w:sz w:val="24"/>
          <w:szCs w:val="24"/>
          <w:lang w:eastAsia="ru-RU"/>
        </w:rPr>
        <w:t>)</w:t>
      </w:r>
      <w:r w:rsidRPr="003803A7">
        <w:rPr>
          <w:sz w:val="24"/>
          <w:szCs w:val="24"/>
          <w:lang w:eastAsia="ru-RU"/>
        </w:rPr>
        <w:t xml:space="preserve"> задани</w:t>
      </w:r>
      <w:r w:rsidR="003776BB" w:rsidRPr="003803A7">
        <w:rPr>
          <w:sz w:val="24"/>
          <w:szCs w:val="24"/>
          <w:lang w:eastAsia="ru-RU"/>
        </w:rPr>
        <w:t>я(</w:t>
      </w:r>
      <w:r w:rsidRPr="003803A7">
        <w:rPr>
          <w:sz w:val="24"/>
          <w:szCs w:val="24"/>
          <w:lang w:eastAsia="ru-RU"/>
        </w:rPr>
        <w:t>й</w:t>
      </w:r>
      <w:r w:rsidR="003776BB" w:rsidRPr="003803A7">
        <w:rPr>
          <w:sz w:val="24"/>
          <w:szCs w:val="24"/>
          <w:lang w:eastAsia="ru-RU"/>
        </w:rPr>
        <w:t>)</w:t>
      </w:r>
      <w:r w:rsidRPr="003803A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03A7">
        <w:rPr>
          <w:sz w:val="24"/>
          <w:szCs w:val="24"/>
          <w:lang w:eastAsia="ru-RU"/>
        </w:rPr>
        <w:t>ом</w:t>
      </w:r>
      <w:r w:rsidR="003776BB" w:rsidRPr="003776BB">
        <w:rPr>
          <w:sz w:val="24"/>
          <w:szCs w:val="24"/>
          <w:lang w:eastAsia="ru-RU"/>
        </w:rPr>
        <w:t>(</w:t>
      </w:r>
      <w:r w:rsidRPr="003776BB">
        <w:rPr>
          <w:sz w:val="24"/>
          <w:szCs w:val="24"/>
          <w:lang w:eastAsia="ru-RU"/>
        </w:rPr>
        <w:t>их</w:t>
      </w:r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 xml:space="preserve"> задани</w:t>
      </w:r>
      <w:r w:rsidR="003776BB" w:rsidRPr="003776BB">
        <w:rPr>
          <w:sz w:val="24"/>
          <w:szCs w:val="24"/>
          <w:lang w:eastAsia="ru-RU"/>
        </w:rPr>
        <w:t>и(</w:t>
      </w:r>
      <w:proofErr w:type="spellStart"/>
      <w:r w:rsidRPr="003776BB">
        <w:rPr>
          <w:sz w:val="24"/>
          <w:szCs w:val="24"/>
          <w:lang w:eastAsia="ru-RU"/>
        </w:rPr>
        <w:t>ях</w:t>
      </w:r>
      <w:proofErr w:type="spellEnd"/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776BB">
        <w:rPr>
          <w:sz w:val="24"/>
          <w:szCs w:val="24"/>
          <w:lang w:eastAsia="ru-RU"/>
        </w:rPr>
        <w:t>ог</w:t>
      </w:r>
      <w:proofErr w:type="gramStart"/>
      <w:r w:rsidR="003776BB" w:rsidRPr="003776BB">
        <w:rPr>
          <w:sz w:val="24"/>
          <w:szCs w:val="24"/>
          <w:lang w:eastAsia="ru-RU"/>
        </w:rPr>
        <w:t>о(</w:t>
      </w:r>
      <w:proofErr w:type="gramEnd"/>
      <w:r w:rsidRPr="003776BB">
        <w:rPr>
          <w:sz w:val="24"/>
          <w:szCs w:val="24"/>
          <w:lang w:eastAsia="ru-RU"/>
        </w:rPr>
        <w:t>их</w:t>
      </w:r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 xml:space="preserve"> задани</w:t>
      </w:r>
      <w:r w:rsidR="003776BB" w:rsidRPr="003776BB">
        <w:rPr>
          <w:sz w:val="24"/>
          <w:szCs w:val="24"/>
          <w:lang w:eastAsia="ru-RU"/>
        </w:rPr>
        <w:t>я(</w:t>
      </w:r>
      <w:r w:rsidRPr="003776BB">
        <w:rPr>
          <w:sz w:val="24"/>
          <w:szCs w:val="24"/>
          <w:lang w:eastAsia="ru-RU"/>
        </w:rPr>
        <w:t>й</w:t>
      </w:r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776BB">
        <w:rPr>
          <w:sz w:val="24"/>
          <w:szCs w:val="24"/>
          <w:lang w:eastAsia="ru-RU"/>
        </w:rPr>
        <w:t>Заявку</w:t>
      </w:r>
      <w:r w:rsidRPr="003776BB">
        <w:rPr>
          <w:sz w:val="24"/>
          <w:szCs w:val="24"/>
          <w:lang w:eastAsia="ru-RU"/>
        </w:rPr>
        <w:t xml:space="preserve"> Участника</w:t>
      </w:r>
      <w:r w:rsidRPr="00C12FA4">
        <w:rPr>
          <w:sz w:val="24"/>
          <w:szCs w:val="24"/>
          <w:lang w:eastAsia="ru-RU"/>
        </w:rPr>
        <w:t>.</w:t>
      </w:r>
    </w:p>
    <w:p w:rsidR="009D7F01" w:rsidRPr="00CF39D0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CF39D0">
        <w:rPr>
          <w:color w:val="000000"/>
          <w:sz w:val="24"/>
          <w:szCs w:val="24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запроса предложений предприятия (дочернего либо предприятия-учредителя, акционера), при условии, что аффилированное с Участником запроса предложений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</w:t>
      </w:r>
      <w:proofErr w:type="gramEnd"/>
      <w:r w:rsidRPr="00CF39D0">
        <w:rPr>
          <w:color w:val="000000"/>
          <w:sz w:val="24"/>
          <w:szCs w:val="24"/>
        </w:rPr>
        <w:t xml:space="preserve"> работ на объекте путем предоставления материально-технических ресурсов и/или персонала,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CF39D0">
        <w:rPr>
          <w:color w:val="000000"/>
          <w:sz w:val="24"/>
          <w:szCs w:val="24"/>
        </w:rPr>
        <w:t>предоставляются документы</w:t>
      </w:r>
      <w:proofErr w:type="gramEnd"/>
      <w:r w:rsidRPr="00CF39D0">
        <w:rPr>
          <w:color w:val="000000"/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CF39D0">
        <w:rPr>
          <w:color w:val="000000"/>
          <w:sz w:val="24"/>
          <w:szCs w:val="24"/>
        </w:rPr>
        <w:t>аффилированности</w:t>
      </w:r>
      <w:proofErr w:type="spellEnd"/>
      <w:r w:rsidRPr="00CF39D0">
        <w:rPr>
          <w:color w:val="000000"/>
          <w:sz w:val="24"/>
          <w:szCs w:val="24"/>
        </w:rPr>
        <w:t xml:space="preserve"> предприятий.</w:t>
      </w:r>
    </w:p>
    <w:p w:rsidR="00717F60" w:rsidRPr="000F4365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5578"/>
      <w:r w:rsidRPr="00CF39D0">
        <w:rPr>
          <w:bCs w:val="0"/>
          <w:sz w:val="24"/>
          <w:szCs w:val="24"/>
        </w:rPr>
        <w:t xml:space="preserve">В связи с </w:t>
      </w:r>
      <w:proofErr w:type="gramStart"/>
      <w:r w:rsidRPr="00CF39D0">
        <w:rPr>
          <w:bCs w:val="0"/>
          <w:sz w:val="24"/>
          <w:szCs w:val="24"/>
        </w:rPr>
        <w:t>вышеизложенным</w:t>
      </w:r>
      <w:proofErr w:type="gramEnd"/>
      <w:r w:rsidRPr="00CF39D0">
        <w:rPr>
          <w:bCs w:val="0"/>
          <w:sz w:val="24"/>
          <w:szCs w:val="24"/>
        </w:rPr>
        <w:t xml:space="preserve"> </w:t>
      </w:r>
      <w:r w:rsidR="009C744E" w:rsidRPr="00CF39D0">
        <w:rPr>
          <w:bCs w:val="0"/>
          <w:sz w:val="24"/>
          <w:szCs w:val="24"/>
        </w:rPr>
        <w:t>Участник</w:t>
      </w:r>
      <w:r w:rsidRPr="00CF39D0">
        <w:rPr>
          <w:bCs w:val="0"/>
          <w:sz w:val="24"/>
          <w:szCs w:val="24"/>
        </w:rPr>
        <w:t xml:space="preserve"> должен включить в состав </w:t>
      </w:r>
      <w:r w:rsidR="004B5EB3" w:rsidRPr="00CF39D0">
        <w:rPr>
          <w:bCs w:val="0"/>
          <w:sz w:val="24"/>
          <w:szCs w:val="24"/>
        </w:rPr>
        <w:t>Заявк</w:t>
      </w:r>
      <w:r w:rsidRPr="00CF39D0">
        <w:rPr>
          <w:bCs w:val="0"/>
          <w:sz w:val="24"/>
          <w:szCs w:val="24"/>
        </w:rPr>
        <w:t>и</w:t>
      </w:r>
      <w:r w:rsidRPr="00E71A48">
        <w:rPr>
          <w:bCs w:val="0"/>
          <w:sz w:val="24"/>
          <w:szCs w:val="24"/>
        </w:rPr>
        <w:t xml:space="preserve"> следующие документы, подтверждающие его правоспособность</w:t>
      </w:r>
      <w:r w:rsidR="0023626C">
        <w:rPr>
          <w:bCs w:val="0"/>
          <w:sz w:val="24"/>
          <w:szCs w:val="24"/>
        </w:rPr>
        <w:t xml:space="preserve">, </w:t>
      </w:r>
      <w:r w:rsidR="0023626C" w:rsidRPr="00E71A48">
        <w:rPr>
          <w:bCs w:val="0"/>
          <w:sz w:val="24"/>
          <w:szCs w:val="24"/>
        </w:rPr>
        <w:t>квалификацию</w:t>
      </w:r>
      <w:r w:rsidRPr="00E71A48">
        <w:rPr>
          <w:bCs w:val="0"/>
          <w:sz w:val="24"/>
          <w:szCs w:val="24"/>
        </w:rPr>
        <w:t xml:space="preserve">: </w:t>
      </w:r>
      <w:bookmarkStart w:id="327" w:name="_Ref303587815"/>
      <w:r w:rsidRPr="000F4365">
        <w:rPr>
          <w:bCs w:val="0"/>
          <w:sz w:val="24"/>
          <w:szCs w:val="24"/>
        </w:rPr>
        <w:t>Для юридических, лиц/ индивидуальных предпринимателей, если в каждом из пунктов не установлено иное:</w:t>
      </w:r>
      <w:bookmarkEnd w:id="326"/>
      <w:bookmarkEnd w:id="327"/>
      <w:r w:rsidR="005B074F" w:rsidRPr="000F4365">
        <w:rPr>
          <w:bCs w:val="0"/>
          <w:sz w:val="24"/>
          <w:szCs w:val="24"/>
        </w:rPr>
        <w:t xml:space="preserve"> </w:t>
      </w:r>
    </w:p>
    <w:p w:rsidR="00553A57" w:rsidRPr="00E02350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02350">
        <w:rPr>
          <w:sz w:val="24"/>
          <w:szCs w:val="24"/>
        </w:rPr>
        <w:t>З</w:t>
      </w:r>
      <w:r w:rsidR="00553A57" w:rsidRPr="00E02350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E02350">
        <w:rPr>
          <w:sz w:val="24"/>
          <w:szCs w:val="24"/>
        </w:rPr>
        <w:t xml:space="preserve"> (для юридических лиц)</w:t>
      </w:r>
      <w:r w:rsidR="00553A57" w:rsidRPr="00E02350">
        <w:rPr>
          <w:sz w:val="24"/>
          <w:szCs w:val="24"/>
        </w:rPr>
        <w:t>;</w:t>
      </w:r>
    </w:p>
    <w:p w:rsidR="00553A57" w:rsidRPr="00CF39D0" w:rsidRDefault="009C443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28" w:name="_Ref440279062"/>
      <w:r>
        <w:rPr>
          <w:sz w:val="24"/>
          <w:szCs w:val="24"/>
        </w:rPr>
        <w:t>Копи</w:t>
      </w:r>
      <w:r w:rsidR="00240E62">
        <w:rPr>
          <w:sz w:val="24"/>
          <w:szCs w:val="24"/>
        </w:rPr>
        <w:t>я</w:t>
      </w:r>
      <w:r>
        <w:rPr>
          <w:sz w:val="24"/>
          <w:szCs w:val="24"/>
        </w:rPr>
        <w:t xml:space="preserve"> </w:t>
      </w:r>
      <w:r w:rsidR="00553A57" w:rsidRPr="00B20653">
        <w:rPr>
          <w:sz w:val="24"/>
          <w:szCs w:val="24"/>
        </w:rPr>
        <w:t xml:space="preserve">выписки из Единого государственного реестра юридических лиц (ЕГРЮЛ) с указанием сведений, что Участник не находится в состоянии реорганизации или ликвидации, </w:t>
      </w:r>
      <w:proofErr w:type="gramStart"/>
      <w:r w:rsidR="00553A57" w:rsidRPr="00B20653">
        <w:rPr>
          <w:sz w:val="24"/>
          <w:szCs w:val="24"/>
        </w:rPr>
        <w:t>выданную</w:t>
      </w:r>
      <w:proofErr w:type="gramEnd"/>
      <w:r w:rsidR="00553A57" w:rsidRPr="00B20653">
        <w:rPr>
          <w:sz w:val="24"/>
          <w:szCs w:val="24"/>
        </w:rPr>
        <w:t xml:space="preserve"> соответствующим подразделением Федеральной налоговой службы не ранее чем за 60 (шестьдесят) дней до срока окончания приема Заявок (обязательное требование). Если учредителями Участника являются юридические лица, необходимо представить аналогичные </w:t>
      </w:r>
      <w:r w:rsidR="00553A57" w:rsidRPr="00B20653">
        <w:rPr>
          <w:sz w:val="24"/>
          <w:szCs w:val="24"/>
        </w:rPr>
        <w:lastRenderedPageBreak/>
        <w:t xml:space="preserve">документы (выписки из ЕГРЮЛ, выписки из реестра акционеров и т.п.) также и на них  вплоть до конечных учредителей – физических лиц (для физических лиц – копию паспорта) (обязательное требование). Если Участник или его Учредители является иностранным лицом, необходимо предоставить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 (обязательное </w:t>
      </w:r>
      <w:r w:rsidR="00553A57" w:rsidRPr="00CF39D0">
        <w:rPr>
          <w:sz w:val="24"/>
          <w:szCs w:val="24"/>
        </w:rPr>
        <w:t>требование);</w:t>
      </w:r>
      <w:bookmarkEnd w:id="328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D0D57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Информационное письмо о налич</w:t>
      </w:r>
      <w:proofErr w:type="gramStart"/>
      <w:r w:rsidRPr="00AD0D57">
        <w:rPr>
          <w:sz w:val="24"/>
          <w:szCs w:val="24"/>
        </w:rPr>
        <w:t>ии у У</w:t>
      </w:r>
      <w:proofErr w:type="gramEnd"/>
      <w:r w:rsidRPr="00AD0D5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D0D57">
        <w:rPr>
          <w:sz w:val="24"/>
          <w:szCs w:val="24"/>
        </w:rPr>
        <w:t>аффилированности</w:t>
      </w:r>
      <w:proofErr w:type="spellEnd"/>
      <w:r w:rsidRPr="00AD0D57">
        <w:rPr>
          <w:sz w:val="24"/>
          <w:szCs w:val="24"/>
        </w:rPr>
        <w:t xml:space="preserve"> с сотрудниками Заказчика или Организатора </w:t>
      </w:r>
      <w:r w:rsidR="00A600E3" w:rsidRPr="00AD0D57">
        <w:rPr>
          <w:sz w:val="24"/>
          <w:szCs w:val="24"/>
        </w:rPr>
        <w:t>(</w:t>
      </w:r>
      <w:r w:rsidR="003F3A69" w:rsidRPr="00AD0D57">
        <w:rPr>
          <w:sz w:val="24"/>
          <w:szCs w:val="24"/>
        </w:rPr>
        <w:t>подраздел</w:t>
      </w:r>
      <w:r w:rsidR="00A600E3" w:rsidRPr="00AD0D57">
        <w:rPr>
          <w:sz w:val="24"/>
          <w:szCs w:val="24"/>
        </w:rPr>
        <w:t xml:space="preserve"> </w:t>
      </w:r>
      <w:fldSimple w:instr=" REF _Ref440271993 \r \h  \* MERGEFORMAT ">
        <w:r w:rsidR="00A55420" w:rsidRPr="00A55420">
          <w:rPr>
            <w:sz w:val="24"/>
            <w:szCs w:val="24"/>
          </w:rPr>
          <w:t>5.5</w:t>
        </w:r>
      </w:fldSimple>
      <w:r w:rsidR="00A600E3" w:rsidRPr="00AD0D57">
        <w:rPr>
          <w:sz w:val="24"/>
          <w:szCs w:val="24"/>
        </w:rPr>
        <w:t>)</w:t>
      </w:r>
      <w:r w:rsidR="00F82225" w:rsidRPr="00AD0D57">
        <w:rPr>
          <w:sz w:val="24"/>
          <w:szCs w:val="24"/>
        </w:rPr>
        <w:t>;</w:t>
      </w:r>
    </w:p>
    <w:p w:rsid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29" w:name="_Ref440372326"/>
      <w:r w:rsidRPr="00F82225">
        <w:rPr>
          <w:sz w:val="24"/>
          <w:szCs w:val="24"/>
        </w:rPr>
        <w:t>Антикоррупционные обязательства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600E3">
        <w:rPr>
          <w:sz w:val="24"/>
          <w:szCs w:val="24"/>
        </w:rPr>
        <w:t xml:space="preserve"> (</w:t>
      </w:r>
      <w:r w:rsidR="003F3A69">
        <w:rPr>
          <w:sz w:val="24"/>
          <w:szCs w:val="24"/>
        </w:rPr>
        <w:t>подраздел</w:t>
      </w:r>
      <w:r w:rsidR="00A600E3">
        <w:rPr>
          <w:sz w:val="24"/>
          <w:szCs w:val="24"/>
        </w:rPr>
        <w:t xml:space="preserve"> </w:t>
      </w:r>
      <w:r w:rsidR="00954DC6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_Ref440271964 \r \h </w:instrText>
      </w:r>
      <w:r w:rsidR="00954DC6">
        <w:rPr>
          <w:sz w:val="24"/>
          <w:szCs w:val="24"/>
        </w:rPr>
      </w:r>
      <w:r w:rsidR="00954DC6">
        <w:rPr>
          <w:sz w:val="24"/>
          <w:szCs w:val="24"/>
        </w:rPr>
        <w:fldChar w:fldCharType="separate"/>
      </w:r>
      <w:r w:rsidR="00A55420">
        <w:rPr>
          <w:sz w:val="24"/>
          <w:szCs w:val="24"/>
        </w:rPr>
        <w:t>5.1.3</w:t>
      </w:r>
      <w:r w:rsidR="00954DC6">
        <w:rPr>
          <w:sz w:val="24"/>
          <w:szCs w:val="24"/>
        </w:rPr>
        <w:fldChar w:fldCharType="end"/>
      </w:r>
      <w:r w:rsidR="00A600E3">
        <w:rPr>
          <w:sz w:val="24"/>
          <w:szCs w:val="24"/>
        </w:rPr>
        <w:t>)</w:t>
      </w:r>
      <w:r w:rsidRPr="00F82225">
        <w:rPr>
          <w:sz w:val="24"/>
          <w:szCs w:val="24"/>
        </w:rPr>
        <w:t>;</w:t>
      </w:r>
      <w:bookmarkEnd w:id="329"/>
    </w:p>
    <w:p w:rsidR="009948B4" w:rsidRPr="007705A5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705A5">
        <w:rPr>
          <w:sz w:val="24"/>
          <w:szCs w:val="24"/>
        </w:rPr>
        <w:t xml:space="preserve">Информация о собственниках </w:t>
      </w:r>
      <w:r w:rsidR="007705A5">
        <w:rPr>
          <w:sz w:val="24"/>
          <w:szCs w:val="24"/>
        </w:rPr>
        <w:t>Участника</w:t>
      </w:r>
      <w:r w:rsidRPr="007705A5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>
        <w:rPr>
          <w:sz w:val="24"/>
          <w:szCs w:val="24"/>
        </w:rPr>
        <w:t>подраздел</w:t>
      </w:r>
      <w:r w:rsidR="007705A5">
        <w:rPr>
          <w:sz w:val="24"/>
          <w:szCs w:val="24"/>
        </w:rPr>
        <w:t xml:space="preserve"> </w:t>
      </w:r>
      <w:r w:rsidR="00954DC6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_Ref440272035 \r \h </w:instrText>
      </w:r>
      <w:r w:rsidR="00954DC6">
        <w:rPr>
          <w:sz w:val="24"/>
          <w:szCs w:val="24"/>
        </w:rPr>
      </w:r>
      <w:r w:rsidR="00954DC6">
        <w:rPr>
          <w:sz w:val="24"/>
          <w:szCs w:val="24"/>
        </w:rPr>
        <w:fldChar w:fldCharType="separate"/>
      </w:r>
      <w:r w:rsidR="00A55420">
        <w:rPr>
          <w:sz w:val="24"/>
          <w:szCs w:val="24"/>
        </w:rPr>
        <w:t>5.6</w:t>
      </w:r>
      <w:r w:rsidR="00954DC6">
        <w:rPr>
          <w:sz w:val="24"/>
          <w:szCs w:val="24"/>
        </w:rPr>
        <w:fldChar w:fldCharType="end"/>
      </w:r>
      <w:r w:rsidRPr="007705A5">
        <w:rPr>
          <w:sz w:val="24"/>
          <w:szCs w:val="24"/>
        </w:rPr>
        <w:t>);</w:t>
      </w:r>
    </w:p>
    <w:p w:rsidR="00F82225" w:rsidRPr="00A92723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2723">
        <w:rPr>
          <w:sz w:val="24"/>
          <w:szCs w:val="24"/>
        </w:rPr>
        <w:t>Согласие на обработку персональных данных</w:t>
      </w:r>
      <w:r w:rsidR="00A600E3" w:rsidRPr="00A92723">
        <w:rPr>
          <w:sz w:val="24"/>
          <w:szCs w:val="24"/>
        </w:rPr>
        <w:t xml:space="preserve"> </w:t>
      </w:r>
      <w:r w:rsidR="00A92723" w:rsidRPr="00A92723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92723">
        <w:rPr>
          <w:sz w:val="24"/>
          <w:szCs w:val="24"/>
        </w:rPr>
        <w:t>(</w:t>
      </w:r>
      <w:r w:rsidR="003F3A69">
        <w:rPr>
          <w:sz w:val="24"/>
          <w:szCs w:val="24"/>
        </w:rPr>
        <w:t>подраздел</w:t>
      </w:r>
      <w:r w:rsidR="00A600E3" w:rsidRPr="00A92723">
        <w:rPr>
          <w:sz w:val="24"/>
          <w:szCs w:val="24"/>
        </w:rPr>
        <w:t xml:space="preserve"> </w:t>
      </w:r>
      <w:r w:rsidR="00954DC6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_Ref440272051 \r \h </w:instrText>
      </w:r>
      <w:r w:rsidR="00954DC6">
        <w:rPr>
          <w:sz w:val="24"/>
          <w:szCs w:val="24"/>
        </w:rPr>
      </w:r>
      <w:r w:rsidR="00954DC6">
        <w:rPr>
          <w:sz w:val="24"/>
          <w:szCs w:val="24"/>
        </w:rPr>
        <w:fldChar w:fldCharType="separate"/>
      </w:r>
      <w:r w:rsidR="00A55420">
        <w:rPr>
          <w:sz w:val="24"/>
          <w:szCs w:val="24"/>
        </w:rPr>
        <w:t>5.7</w:t>
      </w:r>
      <w:r w:rsidR="00954DC6">
        <w:rPr>
          <w:sz w:val="24"/>
          <w:szCs w:val="24"/>
        </w:rPr>
        <w:fldChar w:fldCharType="end"/>
      </w:r>
      <w:r w:rsidR="00A600E3" w:rsidRPr="00A92723">
        <w:rPr>
          <w:sz w:val="24"/>
          <w:szCs w:val="24"/>
        </w:rPr>
        <w:t>)</w:t>
      </w:r>
      <w:r w:rsidRPr="00A92723">
        <w:rPr>
          <w:sz w:val="24"/>
          <w:szCs w:val="24"/>
        </w:rPr>
        <w:t>;</w:t>
      </w:r>
    </w:p>
    <w:p w:rsid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>
        <w:rPr>
          <w:sz w:val="24"/>
          <w:szCs w:val="24"/>
        </w:rPr>
        <w:t xml:space="preserve"> (желательное требование)</w:t>
      </w:r>
      <w:r>
        <w:rPr>
          <w:sz w:val="24"/>
          <w:szCs w:val="24"/>
        </w:rPr>
        <w:t>;</w:t>
      </w:r>
    </w:p>
    <w:p w:rsidR="00F82225" w:rsidRPr="0038211D" w:rsidRDefault="007D7C5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30" w:name="_Ref440371812"/>
      <w:r w:rsidRPr="0038211D">
        <w:rPr>
          <w:sz w:val="24"/>
          <w:szCs w:val="24"/>
        </w:rPr>
        <w:t>Анкета Участника закупки</w:t>
      </w:r>
      <w:r w:rsidR="00A154B7" w:rsidRPr="0038211D">
        <w:rPr>
          <w:sz w:val="24"/>
          <w:szCs w:val="24"/>
        </w:rPr>
        <w:t xml:space="preserve"> </w:t>
      </w:r>
      <w:r w:rsidR="00A154B7" w:rsidRPr="0038211D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11D">
        <w:rPr>
          <w:sz w:val="24"/>
          <w:szCs w:val="24"/>
        </w:rPr>
        <w:t xml:space="preserve"> </w:t>
      </w:r>
      <w:r w:rsidR="009948B4" w:rsidRPr="0038211D">
        <w:rPr>
          <w:sz w:val="24"/>
          <w:szCs w:val="24"/>
        </w:rPr>
        <w:t>(</w:t>
      </w:r>
      <w:r w:rsidR="003F3A69" w:rsidRPr="0038211D">
        <w:rPr>
          <w:sz w:val="24"/>
          <w:szCs w:val="24"/>
        </w:rPr>
        <w:t>подраздел</w:t>
      </w:r>
      <w:r w:rsidR="009948B4" w:rsidRPr="0038211D">
        <w:rPr>
          <w:sz w:val="24"/>
          <w:szCs w:val="24"/>
        </w:rPr>
        <w:t xml:space="preserve"> </w:t>
      </w:r>
      <w:r w:rsidR="00954DC6">
        <w:fldChar w:fldCharType="begin"/>
      </w:r>
      <w:r w:rsidR="00C13FBD">
        <w:rPr>
          <w:sz w:val="24"/>
          <w:szCs w:val="24"/>
        </w:rPr>
        <w:instrText xml:space="preserve"> REF _Ref55335823 \r \h </w:instrText>
      </w:r>
      <w:r w:rsidR="00954DC6">
        <w:fldChar w:fldCharType="separate"/>
      </w:r>
      <w:r w:rsidR="00C13FBD">
        <w:rPr>
          <w:sz w:val="24"/>
          <w:szCs w:val="24"/>
        </w:rPr>
        <w:t>5.4</w:t>
      </w:r>
      <w:r w:rsidR="00954DC6">
        <w:fldChar w:fldCharType="end"/>
      </w:r>
      <w:r w:rsidR="009948B4" w:rsidRPr="0038211D">
        <w:rPr>
          <w:sz w:val="24"/>
          <w:szCs w:val="24"/>
        </w:rPr>
        <w:t>)</w:t>
      </w:r>
      <w:r w:rsidR="0038211D" w:rsidRPr="0038211D">
        <w:rPr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F82225" w:rsidRPr="0038211D">
        <w:rPr>
          <w:sz w:val="24"/>
          <w:szCs w:val="24"/>
        </w:rPr>
        <w:t>;</w:t>
      </w:r>
      <w:bookmarkEnd w:id="330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fldSimple w:instr=" REF _Ref440275279 \r \h  \* MERGEFORMAT ">
        <w:r w:rsidR="00A55420" w:rsidRPr="00A55420">
          <w:rPr>
            <w:sz w:val="24"/>
            <w:szCs w:val="24"/>
          </w:rPr>
          <w:t>1.1.4</w:t>
        </w:r>
      </w:fldSimple>
      <w:r w:rsidRPr="009F2BF9">
        <w:rPr>
          <w:sz w:val="24"/>
          <w:szCs w:val="24"/>
        </w:rPr>
        <w:t xml:space="preserve"> и разделе </w:t>
      </w:r>
      <w:fldSimple w:instr=" REF _Ref440270568 \r \h  \* MERGEFORMAT ">
        <w:r w:rsidR="00A55420">
          <w:t>4</w:t>
        </w:r>
      </w:fldSimple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>Отзывы, рекомендации или другие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Pr="00920CB0">
        <w:rPr>
          <w:sz w:val="24"/>
          <w:szCs w:val="24"/>
        </w:rPr>
        <w:t>);</w:t>
      </w:r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705A5">
        <w:rPr>
          <w:sz w:val="24"/>
          <w:szCs w:val="24"/>
        </w:rPr>
        <w:lastRenderedPageBreak/>
        <w:t xml:space="preserve">Согласие Участника закупочной процедуры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fldSimple w:instr=" REF _Ref440272274 \r \h  \* MERGEFORMAT ">
        <w:r w:rsidR="00A55420" w:rsidRPr="00A55420">
          <w:rPr>
            <w:sz w:val="24"/>
            <w:szCs w:val="24"/>
          </w:rPr>
          <w:t>5.8</w:t>
        </w:r>
      </w:fldSimple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</w:t>
      </w:r>
      <w:r w:rsidRPr="007D7C50">
        <w:rPr>
          <w:i/>
          <w:sz w:val="24"/>
          <w:szCs w:val="24"/>
        </w:rPr>
        <w:lastRenderedPageBreak/>
        <w:t xml:space="preserve">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7705A5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920CB0" w:rsidRP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0CB0">
        <w:rPr>
          <w:sz w:val="24"/>
          <w:szCs w:val="24"/>
        </w:rPr>
        <w:t>Иные документы, которые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 мнению Участника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920CB0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20CB0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>
        <w:rPr>
          <w:bCs w:val="0"/>
          <w:sz w:val="24"/>
          <w:szCs w:val="24"/>
        </w:rPr>
        <w:t xml:space="preserve"> документов по правоспособности</w:t>
      </w:r>
      <w:r w:rsidRPr="00920CB0">
        <w:rPr>
          <w:bCs w:val="0"/>
          <w:sz w:val="24"/>
          <w:szCs w:val="24"/>
        </w:rPr>
        <w:t xml:space="preserve"> </w:t>
      </w:r>
      <w:r w:rsidR="00A44B30" w:rsidRPr="00920CB0">
        <w:rPr>
          <w:bCs w:val="0"/>
          <w:sz w:val="24"/>
          <w:szCs w:val="24"/>
        </w:rPr>
        <w:t>и квалификации.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1" w:name="_Ref191386451"/>
      <w:bookmarkStart w:id="332" w:name="_Ref440271628"/>
      <w:bookmarkStart w:id="333" w:name="_Toc440361334"/>
      <w:bookmarkStart w:id="334" w:name="_Toc440376089"/>
      <w:bookmarkStart w:id="335" w:name="_Toc440376216"/>
      <w:bookmarkStart w:id="336" w:name="_Toc440382481"/>
      <w:bookmarkStart w:id="337" w:name="_Toc440447151"/>
      <w:bookmarkStart w:id="338" w:name="_Toc440632311"/>
      <w:bookmarkStart w:id="339" w:name="_Toc440875084"/>
      <w:bookmarkStart w:id="340" w:name="_Toc441131071"/>
      <w:bookmarkStart w:id="341" w:name="_Toc449020234"/>
      <w:r w:rsidRPr="00E71A48">
        <w:rPr>
          <w:szCs w:val="24"/>
        </w:rPr>
        <w:t xml:space="preserve">Привлечение </w:t>
      </w:r>
      <w:bookmarkEnd w:id="331"/>
      <w:bookmarkEnd w:id="332"/>
      <w:bookmarkEnd w:id="333"/>
      <w:bookmarkEnd w:id="334"/>
      <w:bookmarkEnd w:id="335"/>
      <w:r w:rsidR="00362EA4">
        <w:rPr>
          <w:szCs w:val="24"/>
        </w:rPr>
        <w:t>соисполнителей</w:t>
      </w:r>
      <w:bookmarkEnd w:id="336"/>
      <w:bookmarkEnd w:id="337"/>
      <w:bookmarkEnd w:id="338"/>
      <w:bookmarkEnd w:id="339"/>
      <w:bookmarkEnd w:id="340"/>
      <w:bookmarkEnd w:id="341"/>
    </w:p>
    <w:p w:rsidR="00D50E8D" w:rsidRPr="001E679C" w:rsidRDefault="00931ECE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342" w:name="_Ref191386461"/>
      <w:bookmarkStart w:id="343" w:name="_Toc440361335"/>
      <w:bookmarkStart w:id="344" w:name="_Toc440376090"/>
      <w:bookmarkStart w:id="345" w:name="_Toc440376217"/>
      <w:r w:rsidRPr="001E679C">
        <w:rPr>
          <w:sz w:val="24"/>
          <w:szCs w:val="24"/>
        </w:rPr>
        <w:t>Привлечение соисполнителей для оказания финансовых услуг, являющихся предметом настоящего Запроса предложений, не предусмотрено.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6" w:name="_Toc440382482"/>
      <w:bookmarkStart w:id="347" w:name="_Toc440447152"/>
      <w:bookmarkStart w:id="348" w:name="_Toc440632312"/>
      <w:bookmarkStart w:id="349" w:name="_Toc440875085"/>
      <w:bookmarkStart w:id="350" w:name="_Ref440876619"/>
      <w:bookmarkStart w:id="351" w:name="_Ref440876660"/>
      <w:bookmarkStart w:id="352" w:name="_Toc441131072"/>
      <w:bookmarkStart w:id="353" w:name="_Toc449020235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931ECE" w:rsidRDefault="00931ECE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931ECE">
        <w:rPr>
          <w:sz w:val="24"/>
          <w:szCs w:val="24"/>
        </w:rPr>
        <w:t>Участие в Запросе предложений объединений (групп лиц) не предусмотрено.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4" w:name="_Ref306114966"/>
      <w:bookmarkStart w:id="355" w:name="_Toc440361336"/>
      <w:bookmarkStart w:id="356" w:name="_Toc440376091"/>
      <w:bookmarkStart w:id="357" w:name="_Toc440376218"/>
      <w:bookmarkStart w:id="358" w:name="_Toc440382483"/>
      <w:bookmarkStart w:id="359" w:name="_Toc440447153"/>
      <w:bookmarkStart w:id="360" w:name="_Toc440632313"/>
      <w:bookmarkStart w:id="361" w:name="_Toc440875086"/>
      <w:bookmarkStart w:id="362" w:name="_Toc441131073"/>
      <w:bookmarkStart w:id="363" w:name="_Toc449020236"/>
      <w:r w:rsidRPr="00E71A48">
        <w:rPr>
          <w:szCs w:val="24"/>
        </w:rPr>
        <w:lastRenderedPageBreak/>
        <w:t>Разъяснение Документации по запросу предложений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954DC6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954DC6">
        <w:rPr>
          <w:bCs w:val="0"/>
          <w:iCs/>
          <w:sz w:val="24"/>
          <w:szCs w:val="24"/>
        </w:rPr>
      </w:r>
      <w:r w:rsidR="00954DC6">
        <w:rPr>
          <w:bCs w:val="0"/>
          <w:iCs/>
          <w:sz w:val="24"/>
          <w:szCs w:val="24"/>
        </w:rPr>
        <w:fldChar w:fldCharType="separate"/>
      </w:r>
      <w:r w:rsidR="00A55420">
        <w:rPr>
          <w:bCs w:val="0"/>
          <w:iCs/>
          <w:sz w:val="24"/>
          <w:szCs w:val="24"/>
        </w:rPr>
        <w:t>3.3.12</w:t>
      </w:r>
      <w:r w:rsidR="00954DC6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fldSimple w:instr=" REF _Ref440289401 \r \h  \* MERGEFORMAT ">
        <w:r w:rsidR="00A55420" w:rsidRPr="00A55420">
          <w:rPr>
            <w:bCs w:val="0"/>
            <w:iCs/>
            <w:sz w:val="24"/>
            <w:szCs w:val="24"/>
          </w:rPr>
          <w:t>3.3.13</w:t>
        </w:r>
      </w:fldSimple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4" w:name="_Toc440361337"/>
      <w:bookmarkStart w:id="365" w:name="_Toc440376092"/>
      <w:bookmarkStart w:id="366" w:name="_Toc440376219"/>
      <w:bookmarkStart w:id="367" w:name="_Toc440382484"/>
      <w:bookmarkStart w:id="368" w:name="_Toc440447154"/>
      <w:bookmarkStart w:id="369" w:name="_Toc440632314"/>
      <w:bookmarkStart w:id="370" w:name="_Toc440875087"/>
      <w:bookmarkStart w:id="371" w:name="_Ref440969948"/>
      <w:bookmarkStart w:id="372" w:name="_Ref441057071"/>
      <w:bookmarkStart w:id="373" w:name="_Toc441131074"/>
      <w:bookmarkStart w:id="374" w:name="_Toc449020237"/>
      <w:r w:rsidRPr="00E71A48">
        <w:rPr>
          <w:szCs w:val="24"/>
        </w:rPr>
        <w:t>Внесение изменений в Документацию по запросу предложений.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5" w:name="_Ref440289401"/>
      <w:bookmarkStart w:id="376" w:name="_Toc440361338"/>
      <w:bookmarkStart w:id="377" w:name="_Toc440376093"/>
      <w:bookmarkStart w:id="378" w:name="_Toc440376220"/>
      <w:bookmarkStart w:id="379" w:name="_Toc440382485"/>
      <w:bookmarkStart w:id="380" w:name="_Toc440447155"/>
      <w:bookmarkStart w:id="381" w:name="_Toc440632315"/>
      <w:bookmarkStart w:id="382" w:name="_Toc440875088"/>
      <w:bookmarkStart w:id="383" w:name="_Toc441131075"/>
      <w:bookmarkStart w:id="384" w:name="_Toc449020238"/>
      <w:r w:rsidRPr="00E71A48">
        <w:rPr>
          <w:szCs w:val="24"/>
        </w:rPr>
        <w:t>Продление срока окончания приема Заявок</w:t>
      </w:r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385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386" w:name="_Toc299701566"/>
      <w:bookmarkStart w:id="387" w:name="_Ref306176386"/>
      <w:bookmarkStart w:id="388" w:name="_Ref440285128"/>
      <w:bookmarkStart w:id="389" w:name="_Toc440361339"/>
      <w:bookmarkStart w:id="390" w:name="_Toc440376094"/>
      <w:bookmarkStart w:id="391" w:name="_Toc440376221"/>
      <w:bookmarkStart w:id="392" w:name="_Toc440382486"/>
      <w:bookmarkStart w:id="393" w:name="_Toc440447156"/>
      <w:bookmarkStart w:id="394" w:name="_Toc440632316"/>
      <w:bookmarkStart w:id="395" w:name="_Toc440875089"/>
      <w:bookmarkStart w:id="396" w:name="_Toc441131076"/>
      <w:bookmarkStart w:id="397" w:name="_Toc449020239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932C0A" w:rsidRPr="00E71A48" w:rsidRDefault="00931EC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О</w:t>
      </w:r>
      <w:r w:rsidR="00932C0A" w:rsidRPr="00E71A48">
        <w:rPr>
          <w:bCs w:val="0"/>
          <w:sz w:val="24"/>
          <w:szCs w:val="24"/>
        </w:rPr>
        <w:t>беспечение исполнения обязательств</w:t>
      </w:r>
      <w:r>
        <w:rPr>
          <w:bCs w:val="0"/>
          <w:sz w:val="24"/>
          <w:szCs w:val="24"/>
        </w:rPr>
        <w:t xml:space="preserve"> Участника</w:t>
      </w:r>
      <w:r w:rsidR="00932C0A" w:rsidRPr="00E71A48">
        <w:rPr>
          <w:bCs w:val="0"/>
          <w:sz w:val="24"/>
          <w:szCs w:val="24"/>
        </w:rPr>
        <w:t xml:space="preserve">, связанных с участием в </w:t>
      </w:r>
      <w:r w:rsidR="0089163E" w:rsidRPr="00E71A48">
        <w:rPr>
          <w:bCs w:val="0"/>
          <w:sz w:val="24"/>
          <w:szCs w:val="24"/>
        </w:rPr>
        <w:t>запросе предложений</w:t>
      </w:r>
      <w:r w:rsidR="00932C0A" w:rsidRPr="00E71A48">
        <w:rPr>
          <w:bCs w:val="0"/>
          <w:sz w:val="24"/>
          <w:szCs w:val="24"/>
        </w:rPr>
        <w:t xml:space="preserve"> и подачей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и, </w:t>
      </w:r>
      <w:r>
        <w:rPr>
          <w:bCs w:val="0"/>
          <w:sz w:val="24"/>
          <w:szCs w:val="24"/>
        </w:rPr>
        <w:t>не предусмотрено</w:t>
      </w:r>
      <w:r w:rsidR="00932C0A" w:rsidRPr="00E71A48">
        <w:rPr>
          <w:bCs w:val="0"/>
          <w:sz w:val="24"/>
          <w:szCs w:val="24"/>
        </w:rPr>
        <w:t xml:space="preserve">. </w:t>
      </w:r>
    </w:p>
    <w:p w:rsidR="00717F60" w:rsidRPr="00E71A48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398" w:name="_Ref305973214"/>
      <w:bookmarkStart w:id="399" w:name="_Toc449020240"/>
      <w:r w:rsidRPr="00E71A48">
        <w:t>Подача Заявок и их прием</w:t>
      </w:r>
      <w:bookmarkStart w:id="400" w:name="_Ref56229451"/>
      <w:bookmarkEnd w:id="385"/>
      <w:bookmarkEnd w:id="398"/>
      <w:bookmarkEnd w:id="39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1" w:name="_Toc439323707"/>
      <w:bookmarkStart w:id="402" w:name="_Toc440361341"/>
      <w:bookmarkStart w:id="403" w:name="_Toc440376096"/>
      <w:bookmarkStart w:id="404" w:name="_Toc440376223"/>
      <w:bookmarkStart w:id="405" w:name="_Toc440382488"/>
      <w:bookmarkStart w:id="406" w:name="_Toc440447158"/>
      <w:bookmarkStart w:id="407" w:name="_Toc440632318"/>
      <w:bookmarkStart w:id="408" w:name="_Toc440875091"/>
      <w:bookmarkStart w:id="409" w:name="_Toc441131078"/>
      <w:bookmarkStart w:id="410" w:name="_Toc449020241"/>
      <w:r w:rsidRPr="00E71A48">
        <w:rPr>
          <w:szCs w:val="24"/>
        </w:rPr>
        <w:t>Подача Заявок через ЭТП</w:t>
      </w:r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</w:t>
      </w:r>
      <w:r w:rsidRPr="00E71A48">
        <w:rPr>
          <w:bCs w:val="0"/>
          <w:sz w:val="24"/>
          <w:szCs w:val="24"/>
        </w:rPr>
        <w:lastRenderedPageBreak/>
        <w:t xml:space="preserve">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ED5224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411" w:name="_Ref440289953"/>
      <w:proofErr w:type="gramStart"/>
      <w:r w:rsidRPr="00EC0BAC">
        <w:rPr>
          <w:bCs w:val="0"/>
          <w:sz w:val="24"/>
          <w:szCs w:val="24"/>
        </w:rPr>
        <w:t>Заявк</w:t>
      </w:r>
      <w:r w:rsidR="00717F60" w:rsidRPr="00EC0BAC">
        <w:rPr>
          <w:bCs w:val="0"/>
          <w:sz w:val="24"/>
          <w:szCs w:val="24"/>
        </w:rPr>
        <w:t xml:space="preserve">и на ЭТП могут быть поданы до </w:t>
      </w:r>
      <w:r w:rsidR="002B5044" w:rsidRPr="00EC0BAC">
        <w:rPr>
          <w:b/>
          <w:bCs w:val="0"/>
          <w:sz w:val="24"/>
          <w:szCs w:val="24"/>
        </w:rPr>
        <w:t xml:space="preserve">12 часов 00 минут </w:t>
      </w:r>
      <w:r w:rsidR="00870A8D" w:rsidRPr="00EC0BAC">
        <w:rPr>
          <w:b/>
          <w:bCs w:val="0"/>
          <w:sz w:val="24"/>
          <w:szCs w:val="24"/>
        </w:rPr>
        <w:t>1</w:t>
      </w:r>
      <w:r w:rsidR="00EC0BAC" w:rsidRPr="00EC0BAC">
        <w:rPr>
          <w:b/>
          <w:bCs w:val="0"/>
          <w:sz w:val="24"/>
          <w:szCs w:val="24"/>
        </w:rPr>
        <w:t>7</w:t>
      </w:r>
      <w:r w:rsidR="002B5044" w:rsidRPr="00EC0BAC">
        <w:rPr>
          <w:b/>
          <w:bCs w:val="0"/>
          <w:sz w:val="24"/>
          <w:szCs w:val="24"/>
        </w:rPr>
        <w:t xml:space="preserve"> </w:t>
      </w:r>
      <w:r w:rsidR="00EC0BAC" w:rsidRPr="00EC0BAC">
        <w:rPr>
          <w:b/>
          <w:bCs w:val="0"/>
          <w:sz w:val="24"/>
          <w:szCs w:val="24"/>
        </w:rPr>
        <w:t>июня</w:t>
      </w:r>
      <w:r w:rsidR="002B5044" w:rsidRPr="00EC0BAC">
        <w:rPr>
          <w:b/>
          <w:bCs w:val="0"/>
          <w:sz w:val="24"/>
          <w:szCs w:val="24"/>
        </w:rPr>
        <w:t xml:space="preserve"> 2016 года</w:t>
      </w:r>
      <w:r w:rsidR="00BB27D7" w:rsidRPr="00EC0BAC">
        <w:rPr>
          <w:b/>
          <w:bCs w:val="0"/>
          <w:sz w:val="24"/>
          <w:szCs w:val="24"/>
        </w:rPr>
        <w:t xml:space="preserve">, </w:t>
      </w:r>
      <w:r w:rsidR="00BB27D7" w:rsidRPr="00EC0BAC">
        <w:rPr>
          <w:bCs w:val="0"/>
          <w:sz w:val="24"/>
          <w:szCs w:val="24"/>
        </w:rPr>
        <w:t>при этом предложенн</w:t>
      </w:r>
      <w:r w:rsidR="000B3D01" w:rsidRPr="00EC0BAC">
        <w:rPr>
          <w:bCs w:val="0"/>
          <w:sz w:val="24"/>
          <w:szCs w:val="24"/>
        </w:rPr>
        <w:t>ы</w:t>
      </w:r>
      <w:r w:rsidR="009C5508" w:rsidRPr="00EC0BAC">
        <w:rPr>
          <w:bCs w:val="0"/>
          <w:sz w:val="24"/>
          <w:szCs w:val="24"/>
        </w:rPr>
        <w:t>е</w:t>
      </w:r>
      <w:r w:rsidR="00BB27D7" w:rsidRPr="00EC0BAC">
        <w:rPr>
          <w:bCs w:val="0"/>
          <w:sz w:val="24"/>
          <w:szCs w:val="24"/>
        </w:rPr>
        <w:t xml:space="preserve"> Участником в Письме о подаче оферты </w:t>
      </w:r>
      <w:r w:rsidR="00BB27D7" w:rsidRPr="00EC0BAC">
        <w:rPr>
          <w:bCs w:val="0"/>
          <w:spacing w:val="-2"/>
          <w:sz w:val="24"/>
          <w:szCs w:val="24"/>
        </w:rPr>
        <w:t>(под</w:t>
      </w:r>
      <w:r w:rsidR="00BB27D7" w:rsidRPr="00EC0BAC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A55420" w:rsidRPr="00EC0BAC">
          <w:rPr>
            <w:bCs w:val="0"/>
            <w:sz w:val="24"/>
            <w:szCs w:val="24"/>
          </w:rPr>
          <w:t>5.1</w:t>
        </w:r>
      </w:fldSimple>
      <w:r w:rsidR="00BB27D7" w:rsidRPr="00EC0BAC">
        <w:rPr>
          <w:bCs w:val="0"/>
          <w:sz w:val="24"/>
          <w:szCs w:val="24"/>
          <w:lang w:eastAsia="ru-RU"/>
        </w:rPr>
        <w:t>)</w:t>
      </w:r>
      <w:r w:rsidR="00BB27D7" w:rsidRPr="00EC0BAC">
        <w:rPr>
          <w:bCs w:val="0"/>
          <w:sz w:val="24"/>
          <w:szCs w:val="24"/>
        </w:rPr>
        <w:t xml:space="preserve"> </w:t>
      </w:r>
      <w:r w:rsidR="000B3D01" w:rsidRPr="00EC0BAC">
        <w:rPr>
          <w:bCs w:val="0"/>
          <w:sz w:val="24"/>
          <w:szCs w:val="24"/>
        </w:rPr>
        <w:t>размер комиссии</w:t>
      </w:r>
      <w:r w:rsidR="009C5508" w:rsidRPr="00EC0BAC">
        <w:rPr>
          <w:bCs w:val="0"/>
          <w:sz w:val="24"/>
          <w:szCs w:val="24"/>
        </w:rPr>
        <w:t xml:space="preserve"> в процентах, а также </w:t>
      </w:r>
      <w:r w:rsidR="009C5508" w:rsidRPr="00EC0BAC">
        <w:rPr>
          <w:sz w:val="24"/>
          <w:szCs w:val="24"/>
        </w:rPr>
        <w:t>максимальный общий (суммарный) размер комиссии</w:t>
      </w:r>
      <w:r w:rsidR="00BB27D7" w:rsidRPr="00EC0BAC">
        <w:rPr>
          <w:bCs w:val="0"/>
          <w:sz w:val="24"/>
          <w:szCs w:val="24"/>
        </w:rPr>
        <w:t> </w:t>
      </w:r>
      <w:r w:rsidR="009C5508" w:rsidRPr="00EC0BAC">
        <w:rPr>
          <w:bCs w:val="0"/>
          <w:sz w:val="24"/>
          <w:szCs w:val="24"/>
        </w:rPr>
        <w:t>в</w:t>
      </w:r>
      <w:r w:rsidR="009C5508" w:rsidRPr="00ED5224">
        <w:rPr>
          <w:bCs w:val="0"/>
          <w:sz w:val="24"/>
          <w:szCs w:val="24"/>
        </w:rPr>
        <w:t xml:space="preserve"> рублях, </w:t>
      </w:r>
      <w:r w:rsidR="00BB27D7" w:rsidRPr="00ED5224">
        <w:rPr>
          <w:bCs w:val="0"/>
          <w:sz w:val="24"/>
          <w:szCs w:val="24"/>
        </w:rPr>
        <w:t>должн</w:t>
      </w:r>
      <w:r w:rsidR="009C5508" w:rsidRPr="00ED5224">
        <w:rPr>
          <w:bCs w:val="0"/>
          <w:sz w:val="24"/>
          <w:szCs w:val="24"/>
        </w:rPr>
        <w:t>ы</w:t>
      </w:r>
      <w:r w:rsidR="00BB27D7" w:rsidRPr="00ED5224">
        <w:rPr>
          <w:bCs w:val="0"/>
          <w:sz w:val="24"/>
          <w:szCs w:val="24"/>
        </w:rPr>
        <w:t xml:space="preserve"> соответствовать </w:t>
      </w:r>
      <w:r w:rsidR="009C5508" w:rsidRPr="00ED5224">
        <w:rPr>
          <w:bCs w:val="0"/>
          <w:sz w:val="24"/>
          <w:szCs w:val="24"/>
        </w:rPr>
        <w:t xml:space="preserve">размеру комиссии в процентах, а также </w:t>
      </w:r>
      <w:r w:rsidR="009C5508" w:rsidRPr="00ED5224">
        <w:rPr>
          <w:sz w:val="24"/>
          <w:szCs w:val="24"/>
        </w:rPr>
        <w:t>максимальному общему (суммарному) размеру комиссии</w:t>
      </w:r>
      <w:r w:rsidR="009C5508" w:rsidRPr="00ED5224">
        <w:rPr>
          <w:bCs w:val="0"/>
          <w:sz w:val="24"/>
          <w:szCs w:val="24"/>
        </w:rPr>
        <w:t> в рублях</w:t>
      </w:r>
      <w:r w:rsidR="00BB27D7" w:rsidRPr="00ED5224">
        <w:rPr>
          <w:bCs w:val="0"/>
          <w:sz w:val="24"/>
          <w:szCs w:val="24"/>
        </w:rPr>
        <w:t>, указанн</w:t>
      </w:r>
      <w:r w:rsidR="009C5508" w:rsidRPr="00ED5224">
        <w:rPr>
          <w:bCs w:val="0"/>
          <w:sz w:val="24"/>
          <w:szCs w:val="24"/>
        </w:rPr>
        <w:t>ы</w:t>
      </w:r>
      <w:r w:rsidR="000B3D01" w:rsidRPr="00ED5224">
        <w:rPr>
          <w:bCs w:val="0"/>
          <w:sz w:val="24"/>
          <w:szCs w:val="24"/>
        </w:rPr>
        <w:t>м</w:t>
      </w:r>
      <w:r w:rsidR="00BB27D7" w:rsidRPr="00ED5224">
        <w:rPr>
          <w:bCs w:val="0"/>
          <w:sz w:val="24"/>
          <w:szCs w:val="24"/>
        </w:rPr>
        <w:t xml:space="preserve"> Участником на «котировочной доске» ЭТП</w:t>
      </w:r>
      <w:r w:rsidR="00717F60" w:rsidRPr="00ED5224">
        <w:rPr>
          <w:bCs w:val="0"/>
          <w:sz w:val="24"/>
          <w:szCs w:val="24"/>
        </w:rPr>
        <w:t>.</w:t>
      </w:r>
      <w:bookmarkEnd w:id="411"/>
      <w:proofErr w:type="gramEnd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12" w:name="_Ref115077798"/>
      <w:bookmarkStart w:id="413" w:name="_Toc439323708"/>
      <w:bookmarkStart w:id="414" w:name="_Toc440361342"/>
      <w:bookmarkStart w:id="415" w:name="_Toc440376097"/>
      <w:bookmarkStart w:id="416" w:name="_Toc440376224"/>
      <w:bookmarkStart w:id="417" w:name="_Toc440382489"/>
      <w:bookmarkStart w:id="418" w:name="_Toc440447159"/>
      <w:bookmarkStart w:id="419" w:name="_Toc440632319"/>
      <w:bookmarkStart w:id="420" w:name="_Toc440875092"/>
      <w:bookmarkStart w:id="421" w:name="_Toc441131079"/>
      <w:bookmarkStart w:id="422" w:name="_Toc449020242"/>
      <w:r w:rsidRPr="00E71A48">
        <w:rPr>
          <w:szCs w:val="24"/>
        </w:rPr>
        <w:t xml:space="preserve">Подача Заявок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bookmarkEnd w:id="400"/>
    <w:p w:rsidR="00717F60" w:rsidRPr="002F273A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6803F2">
        <w:rPr>
          <w:sz w:val="24"/>
          <w:szCs w:val="24"/>
        </w:rPr>
        <w:t>(бумажной)</w:t>
      </w:r>
      <w:r w:rsidR="00FA523F">
        <w:rPr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 xml:space="preserve">форме не </w:t>
      </w:r>
      <w:r w:rsidRPr="002F273A">
        <w:rPr>
          <w:bCs w:val="0"/>
          <w:sz w:val="24"/>
          <w:szCs w:val="24"/>
        </w:rPr>
        <w:t>предусмотрена.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23" w:name="_Ref303683883"/>
      <w:bookmarkStart w:id="424" w:name="_Toc449020243"/>
      <w:r w:rsidRPr="00E71A48">
        <w:t xml:space="preserve">Изменение и отзыв </w:t>
      </w:r>
      <w:r w:rsidR="004B5EB3" w:rsidRPr="00E71A48">
        <w:t>Заявк</w:t>
      </w:r>
      <w:r w:rsidRPr="00E71A48">
        <w:t>и</w:t>
      </w:r>
      <w:bookmarkEnd w:id="423"/>
      <w:bookmarkEnd w:id="424"/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425" w:name="_Ref305973250"/>
      <w:r w:rsidRPr="00E71A48">
        <w:rPr>
          <w:bCs w:val="0"/>
          <w:sz w:val="24"/>
          <w:szCs w:val="24"/>
        </w:rPr>
        <w:t xml:space="preserve">До окончания </w:t>
      </w:r>
      <w:r w:rsidRPr="00223D18">
        <w:rPr>
          <w:bCs w:val="0"/>
          <w:sz w:val="24"/>
          <w:szCs w:val="24"/>
        </w:rPr>
        <w:t xml:space="preserve">срока подачи заявок (п. </w:t>
      </w:r>
      <w:fldSimple w:instr=" REF _Ref440289953 \r \h  \* MERGEFORMAT ">
        <w:r w:rsidR="00A55420" w:rsidRPr="00A55420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 xml:space="preserve"> Участник вправе изменить или отозвать поданную Заявку</w:t>
      </w:r>
      <w:r>
        <w:rPr>
          <w:sz w:val="24"/>
          <w:szCs w:val="24"/>
        </w:rPr>
        <w:t>, после окончания срока подачи заявок Участник может только отозвать свою поданную Заявку</w:t>
      </w:r>
      <w:r w:rsidRPr="00E71A48">
        <w:rPr>
          <w:bCs w:val="0"/>
          <w:sz w:val="24"/>
          <w:szCs w:val="24"/>
        </w:rPr>
        <w:t>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A087B">
        <w:rPr>
          <w:sz w:val="24"/>
          <w:szCs w:val="24"/>
        </w:rPr>
        <w:t xml:space="preserve">Порядок изменения или отзыва Заявок </w:t>
      </w:r>
      <w:r>
        <w:rPr>
          <w:sz w:val="24"/>
          <w:szCs w:val="24"/>
        </w:rPr>
        <w:t>д</w:t>
      </w:r>
      <w:r w:rsidRPr="00EA087B">
        <w:rPr>
          <w:sz w:val="24"/>
          <w:szCs w:val="24"/>
        </w:rPr>
        <w:t xml:space="preserve">о окончания срока подачи Заявок </w:t>
      </w:r>
      <w:r w:rsidRPr="00223D18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A55420" w:rsidRPr="00A55420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A55420" w:rsidRPr="00A55420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fldSimple w:instr=" REF _Ref55279015 \r \h  \* MERGEFORMAT ">
        <w:r w:rsidR="00A55420" w:rsidRPr="00A55420">
          <w:rPr>
            <w:sz w:val="24"/>
            <w:szCs w:val="24"/>
          </w:rPr>
          <w:t>3.3.1.6</w:t>
        </w:r>
      </w:fldSimple>
      <w:r w:rsidRPr="00223D18">
        <w:rPr>
          <w:sz w:val="24"/>
          <w:szCs w:val="24"/>
        </w:rPr>
        <w:t xml:space="preserve">, </w:t>
      </w:r>
      <w:fldSimple w:instr=" REF _Ref195087786 \r \h  \* MERGEFORMAT ">
        <w:r w:rsidR="00A55420" w:rsidRPr="00A55420">
          <w:rPr>
            <w:sz w:val="24"/>
            <w:szCs w:val="24"/>
          </w:rPr>
          <w:t>3.3.1.7</w:t>
        </w:r>
      </w:fldSimple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26" w:name="_Toc449020244"/>
      <w:r w:rsidRPr="00E71A48">
        <w:t>Оценка Заявок и проведение переговоров</w:t>
      </w:r>
      <w:bookmarkEnd w:id="425"/>
      <w:bookmarkEnd w:id="426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7" w:name="_Toc439323711"/>
      <w:bookmarkStart w:id="428" w:name="_Toc440361345"/>
      <w:bookmarkStart w:id="429" w:name="_Toc440376100"/>
      <w:bookmarkStart w:id="430" w:name="_Toc440376227"/>
      <w:bookmarkStart w:id="431" w:name="_Toc440382492"/>
      <w:bookmarkStart w:id="432" w:name="_Toc440447162"/>
      <w:bookmarkStart w:id="433" w:name="_Toc440632322"/>
      <w:bookmarkStart w:id="434" w:name="_Toc440875095"/>
      <w:bookmarkStart w:id="435" w:name="_Toc441131082"/>
      <w:bookmarkStart w:id="436" w:name="_Toc449020245"/>
      <w:r w:rsidRPr="00E71A48">
        <w:rPr>
          <w:szCs w:val="24"/>
        </w:rPr>
        <w:t>Общие положения</w:t>
      </w:r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</w:t>
      </w:r>
      <w:r w:rsidR="00717F60" w:rsidRPr="00E71A48">
        <w:rPr>
          <w:bCs w:val="0"/>
          <w:sz w:val="24"/>
          <w:szCs w:val="24"/>
        </w:rPr>
        <w:lastRenderedPageBreak/>
        <w:t xml:space="preserve">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fldSimple w:instr=" REF _Ref93089454 \n \h  \* MERGEFORMAT ">
        <w:r w:rsidR="00A55420" w:rsidRPr="00A55420">
          <w:rPr>
            <w:bCs w:val="0"/>
            <w:sz w:val="24"/>
            <w:szCs w:val="24"/>
          </w:rPr>
          <w:t>3.6.2</w:t>
        </w:r>
      </w:fldSimple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fldSimple w:instr=" REF _Ref303670674 \n \h  \* MERGEFORMAT ">
        <w:r w:rsidR="00A55420" w:rsidRPr="00A55420">
          <w:rPr>
            <w:bCs w:val="0"/>
            <w:sz w:val="24"/>
            <w:szCs w:val="24"/>
          </w:rPr>
          <w:t>3.6.3</w:t>
        </w:r>
      </w:fldSimple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fldSimple w:instr=" REF _Ref306138385 \r \h  \* MERGEFORMAT ">
        <w:r w:rsidR="00A55420" w:rsidRPr="00A55420">
          <w:rPr>
            <w:bCs w:val="0"/>
            <w:sz w:val="24"/>
            <w:szCs w:val="24"/>
          </w:rPr>
          <w:t>3.6.4</w:t>
        </w:r>
      </w:fldSimple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37" w:name="_Ref93089454"/>
      <w:bookmarkStart w:id="438" w:name="_Toc439323712"/>
      <w:bookmarkStart w:id="439" w:name="_Toc440361346"/>
      <w:bookmarkStart w:id="440" w:name="_Toc440376101"/>
      <w:bookmarkStart w:id="441" w:name="_Toc440376228"/>
      <w:bookmarkStart w:id="442" w:name="_Toc440382493"/>
      <w:bookmarkStart w:id="443" w:name="_Toc440447163"/>
      <w:bookmarkStart w:id="444" w:name="_Toc440632323"/>
      <w:bookmarkStart w:id="445" w:name="_Toc440875096"/>
      <w:bookmarkStart w:id="446" w:name="_Toc441131083"/>
      <w:bookmarkStart w:id="447" w:name="_Toc449020246"/>
      <w:r w:rsidRPr="00E71A48">
        <w:rPr>
          <w:szCs w:val="24"/>
        </w:rPr>
        <w:t>Отборочная стадия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448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449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448"/>
      <w:bookmarkEnd w:id="449"/>
    </w:p>
    <w:p w:rsidR="009B140B" w:rsidRPr="00E21378" w:rsidRDefault="00E21378" w:rsidP="006916DB">
      <w:pPr>
        <w:pStyle w:val="affffff0"/>
        <w:widowControl w:val="0"/>
        <w:numPr>
          <w:ilvl w:val="0"/>
          <w:numId w:val="83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6916DB">
      <w:pPr>
        <w:pStyle w:val="affffff0"/>
        <w:widowControl w:val="0"/>
        <w:numPr>
          <w:ilvl w:val="0"/>
          <w:numId w:val="83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не предоставил информацию о собственниках Участника (включая конечных бенефициаров) (подраздел </w:t>
      </w:r>
      <w:fldSimple w:instr=" REF _Ref444181467 \r \h  \* MERGEFORMAT ">
        <w:r w:rsidR="00A55420">
          <w:rPr>
            <w:sz w:val="24"/>
            <w:szCs w:val="24"/>
          </w:rPr>
          <w:t>5.6</w:t>
        </w:r>
      </w:fldSimple>
      <w:r w:rsidRPr="00E21378">
        <w:rPr>
          <w:sz w:val="24"/>
          <w:szCs w:val="24"/>
        </w:rPr>
        <w:t xml:space="preserve">); </w:t>
      </w:r>
    </w:p>
    <w:p w:rsidR="009B140B" w:rsidRPr="00E21378" w:rsidRDefault="00E21378" w:rsidP="006916DB">
      <w:pPr>
        <w:pStyle w:val="affffff0"/>
        <w:widowControl w:val="0"/>
        <w:numPr>
          <w:ilvl w:val="0"/>
          <w:numId w:val="83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но не содержат всех </w:t>
      </w:r>
      <w:proofErr w:type="gramStart"/>
      <w:r w:rsidRPr="00E21378">
        <w:rPr>
          <w:sz w:val="24"/>
          <w:szCs w:val="24"/>
        </w:rPr>
        <w:t>документов</w:t>
      </w:r>
      <w:proofErr w:type="gramEnd"/>
      <w:r w:rsidRPr="00E21378">
        <w:rPr>
          <w:sz w:val="24"/>
          <w:szCs w:val="24"/>
        </w:rPr>
        <w:t xml:space="preserve"> требуемых настоящей Документацией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9B140B" w:rsidRDefault="009B140B" w:rsidP="006916DB">
      <w:pPr>
        <w:pStyle w:val="affffff0"/>
        <w:widowControl w:val="0"/>
        <w:numPr>
          <w:ilvl w:val="0"/>
          <w:numId w:val="83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9B140B">
        <w:rPr>
          <w:sz w:val="24"/>
          <w:szCs w:val="24"/>
        </w:rPr>
        <w:lastRenderedPageBreak/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9B140B" w:rsidRDefault="009B140B" w:rsidP="006916DB">
      <w:pPr>
        <w:pStyle w:val="affffff0"/>
        <w:widowControl w:val="0"/>
        <w:numPr>
          <w:ilvl w:val="0"/>
          <w:numId w:val="83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очевидные арифметические или грамматические ошибки, с исправлением которых не согласился Участник.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е, а также проводить выездные проверки.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0" w:name="_Ref303670674"/>
      <w:bookmarkStart w:id="451" w:name="_Toc439323713"/>
      <w:bookmarkStart w:id="452" w:name="_Toc440361347"/>
      <w:bookmarkStart w:id="453" w:name="_Toc440376102"/>
      <w:bookmarkStart w:id="454" w:name="_Toc440376229"/>
      <w:bookmarkStart w:id="455" w:name="_Toc440382494"/>
      <w:bookmarkStart w:id="456" w:name="_Toc440447164"/>
      <w:bookmarkStart w:id="457" w:name="_Toc440632324"/>
      <w:bookmarkStart w:id="458" w:name="_Toc440875097"/>
      <w:bookmarkStart w:id="459" w:name="_Toc441131084"/>
      <w:bookmarkStart w:id="460" w:name="_Toc449020247"/>
      <w:r w:rsidRPr="00E71A48">
        <w:rPr>
          <w:szCs w:val="24"/>
        </w:rPr>
        <w:t>Проведение переговоров</w:t>
      </w:r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61" w:name="_Ref306138385"/>
      <w:bookmarkStart w:id="462" w:name="_Toc439323714"/>
      <w:bookmarkStart w:id="463" w:name="_Toc440361348"/>
      <w:bookmarkStart w:id="464" w:name="_Toc440376103"/>
      <w:bookmarkStart w:id="465" w:name="_Toc440376230"/>
      <w:bookmarkStart w:id="466" w:name="_Toc440382495"/>
      <w:bookmarkStart w:id="467" w:name="_Toc440447165"/>
      <w:bookmarkStart w:id="468" w:name="_Toc440632325"/>
      <w:bookmarkStart w:id="469" w:name="_Toc440875098"/>
      <w:bookmarkStart w:id="470" w:name="_Toc441131085"/>
      <w:bookmarkStart w:id="471" w:name="_Toc449020248"/>
      <w:r w:rsidRPr="00E71A48">
        <w:rPr>
          <w:szCs w:val="24"/>
        </w:rPr>
        <w:t>Оценочная стадия</w:t>
      </w:r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</w:p>
    <w:p w:rsidR="007D0EA7" w:rsidRPr="00E71A48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>ы изложены в Приложении №3 к настоящей</w:t>
      </w:r>
      <w:r w:rsidR="00D275BB" w:rsidRPr="00D275BB">
        <w:rPr>
          <w:sz w:val="24"/>
          <w:szCs w:val="24"/>
        </w:rPr>
        <w:t xml:space="preserve"> Документации.</w:t>
      </w:r>
      <w:r w:rsidRPr="00D275BB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Закупочная комиссия ранжирует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F15392" w:rsidRPr="00E71A48" w:rsidRDefault="00F15392" w:rsidP="00E71A48">
      <w:pPr>
        <w:pStyle w:val="2"/>
        <w:spacing w:line="264" w:lineRule="auto"/>
      </w:pPr>
      <w:bookmarkStart w:id="472" w:name="_Ref303250967"/>
      <w:bookmarkStart w:id="473" w:name="_Toc305697378"/>
      <w:bookmarkStart w:id="474" w:name="_Toc449020249"/>
      <w:bookmarkStart w:id="475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472"/>
      <w:bookmarkEnd w:id="473"/>
      <w:bookmarkEnd w:id="474"/>
      <w:r w:rsidRPr="00E71A48">
        <w:t xml:space="preserve"> </w:t>
      </w:r>
    </w:p>
    <w:bookmarkEnd w:id="475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476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476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477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</w:t>
      </w:r>
      <w:r w:rsidRPr="00E71A48">
        <w:rPr>
          <w:sz w:val="24"/>
          <w:szCs w:val="24"/>
          <w:lang w:eastAsia="ru-RU"/>
        </w:rPr>
        <w:lastRenderedPageBreak/>
        <w:t>проведения процедуры переторжки на ЭТП определяется правилами данной системы.</w:t>
      </w:r>
      <w:bookmarkEnd w:id="477"/>
    </w:p>
    <w:p w:rsidR="00F15392" w:rsidRPr="00E71A48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E71A48">
        <w:rPr>
          <w:iCs/>
          <w:sz w:val="24"/>
          <w:szCs w:val="24"/>
          <w:lang w:eastAsia="ru-RU"/>
        </w:rPr>
        <w:t>.</w:t>
      </w:r>
      <w:r w:rsidRPr="00E71A48">
        <w:rPr>
          <w:iCs/>
          <w:sz w:val="24"/>
          <w:szCs w:val="24"/>
          <w:lang w:eastAsia="ru-RU"/>
        </w:rPr>
        <w:t xml:space="preserve"> </w:t>
      </w:r>
      <w:r w:rsidR="00076D8B" w:rsidRPr="00E71A48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зменение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</w:t>
      </w:r>
      <w:r w:rsidR="00076D8B" w:rsidRPr="00E71A48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E71A48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E71A48">
        <w:rPr>
          <w:sz w:val="24"/>
          <w:szCs w:val="24"/>
          <w:lang w:eastAsia="ru-RU"/>
        </w:rPr>
        <w:t xml:space="preserve"> в </w:t>
      </w:r>
      <w:r w:rsidRPr="00E71A48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E71A48" w:rsidRDefault="00076D8B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Приглашенные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и запроса предложений принимают в ней участия без внесения платы. После проведения переторжки в первый раз по просьбе любого из приглашенных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ов переторжка может быть проведена повторно, третий раз и т.п. (далее — повторная переторжка). При этом организатор запроса предложений может потребовать от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а возмещения расходов, связанных с организацией такой переторжки на основании </w:t>
      </w:r>
      <w:r w:rsidR="00123C70" w:rsidRPr="00E71A48">
        <w:rPr>
          <w:iCs/>
          <w:sz w:val="24"/>
          <w:szCs w:val="24"/>
          <w:lang w:eastAsia="ru-RU"/>
        </w:rPr>
        <w:t>Договор</w:t>
      </w:r>
      <w:r w:rsidRPr="00E71A48">
        <w:rPr>
          <w:iCs/>
          <w:sz w:val="24"/>
          <w:szCs w:val="24"/>
          <w:lang w:eastAsia="ru-RU"/>
        </w:rPr>
        <w:t>а, заключаемого с организатором запроса предложений. Максимальная сумма расходов, подлежащая возмещению, составляет 1 млн. рублей (с НДС); точная сумма расходов рассчитывается организатором запроса предложений в каждом конкретном случае исходя из размера вознаграждения организатора, но не более 50%</w:t>
      </w:r>
      <w:r w:rsidR="008F7BD0" w:rsidRPr="00E71A48">
        <w:rPr>
          <w:iCs/>
          <w:sz w:val="24"/>
          <w:szCs w:val="24"/>
          <w:lang w:eastAsia="ru-RU"/>
        </w:rPr>
        <w:t xml:space="preserve"> такого вознаграждения</w:t>
      </w:r>
      <w:r w:rsidRPr="00E71A48">
        <w:rPr>
          <w:iCs/>
          <w:sz w:val="24"/>
          <w:szCs w:val="24"/>
          <w:lang w:eastAsia="ru-RU"/>
        </w:rPr>
        <w:t xml:space="preserve">. </w:t>
      </w:r>
    </w:p>
    <w:p w:rsidR="00685336" w:rsidRPr="00E71A48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>В случае</w:t>
      </w:r>
      <w:proofErr w:type="gramStart"/>
      <w:r w:rsidRPr="00E71A48">
        <w:rPr>
          <w:iCs/>
          <w:sz w:val="24"/>
          <w:szCs w:val="24"/>
          <w:lang w:eastAsia="ru-RU"/>
        </w:rPr>
        <w:t>,</w:t>
      </w:r>
      <w:proofErr w:type="gramEnd"/>
      <w:r w:rsidRPr="00E71A48">
        <w:rPr>
          <w:iCs/>
          <w:sz w:val="24"/>
          <w:szCs w:val="24"/>
          <w:lang w:eastAsia="ru-RU"/>
        </w:rPr>
        <w:t xml:space="preserve"> если последующая переторжка проводится по инициативе Организатора запроса предложений, закупочной комиссии, то плата с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>ов запроса предложений за проведение таких переторжек не взимается.</w:t>
      </w:r>
    </w:p>
    <w:p w:rsidR="00685336" w:rsidRPr="00E71A48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На каждую последующую переторжку приглашаются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и запроса предложений, участвующие в предыдущей переторжке. </w:t>
      </w:r>
    </w:p>
    <w:p w:rsidR="00685336" w:rsidRPr="00E71A48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fldSimple w:instr=" REF _Ref306352987 \r \h  \* MERGEFORMAT ">
        <w:r w:rsidR="00A55420" w:rsidRPr="00A55420">
          <w:rPr>
            <w:iCs/>
            <w:sz w:val="24"/>
            <w:szCs w:val="24"/>
            <w:lang w:eastAsia="ru-RU"/>
          </w:rPr>
          <w:t>3.7.3</w:t>
        </w:r>
      </w:fldSimple>
      <w:r w:rsidRPr="00E71A48">
        <w:rPr>
          <w:iCs/>
          <w:sz w:val="24"/>
          <w:szCs w:val="24"/>
          <w:lang w:eastAsia="ru-RU"/>
        </w:rPr>
        <w:t xml:space="preserve"> - </w:t>
      </w:r>
      <w:fldSimple w:instr=" REF _Ref306353005 \r \h  \* MERGEFORMAT ">
        <w:r w:rsidR="00A55420" w:rsidRPr="00A55420">
          <w:rPr>
            <w:iCs/>
            <w:sz w:val="24"/>
            <w:szCs w:val="24"/>
            <w:lang w:eastAsia="ru-RU"/>
          </w:rPr>
          <w:t>3.7.5</w:t>
        </w:r>
      </w:fldSimple>
      <w:r w:rsidRPr="00E71A48">
        <w:rPr>
          <w:iCs/>
          <w:sz w:val="24"/>
          <w:szCs w:val="24"/>
          <w:lang w:eastAsia="ru-RU"/>
        </w:rPr>
        <w:t>.</w:t>
      </w:r>
    </w:p>
    <w:p w:rsidR="00F15392" w:rsidRPr="00F8138D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8138D">
        <w:rPr>
          <w:sz w:val="24"/>
          <w:szCs w:val="24"/>
          <w:lang w:eastAsia="ru-RU"/>
        </w:rPr>
        <w:t>Участник</w:t>
      </w:r>
      <w:r w:rsidR="00F15392" w:rsidRPr="00F8138D">
        <w:rPr>
          <w:sz w:val="24"/>
          <w:szCs w:val="24"/>
          <w:lang w:eastAsia="ru-RU"/>
        </w:rPr>
        <w:t xml:space="preserve"> </w:t>
      </w:r>
      <w:r w:rsidR="00C86793" w:rsidRPr="00F8138D">
        <w:rPr>
          <w:sz w:val="24"/>
          <w:szCs w:val="24"/>
          <w:lang w:eastAsia="ru-RU"/>
        </w:rPr>
        <w:t>запроса предложений</w:t>
      </w:r>
      <w:r w:rsidR="00F15392" w:rsidRPr="00F8138D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F8138D">
        <w:rPr>
          <w:sz w:val="24"/>
          <w:szCs w:val="24"/>
          <w:lang w:eastAsia="ru-RU"/>
        </w:rPr>
        <w:t xml:space="preserve"> </w:t>
      </w:r>
      <w:r w:rsidR="00F8138D" w:rsidRPr="00F8138D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F8138D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F8138D">
        <w:rPr>
          <w:sz w:val="24"/>
          <w:szCs w:val="24"/>
          <w:lang w:eastAsia="ru-RU"/>
        </w:rPr>
        <w:t>Заявк</w:t>
      </w:r>
      <w:r w:rsidR="00F15392" w:rsidRPr="00F8138D">
        <w:rPr>
          <w:sz w:val="24"/>
          <w:szCs w:val="24"/>
          <w:lang w:eastAsia="ru-RU"/>
        </w:rPr>
        <w:t>и.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По решению </w:t>
      </w:r>
      <w:r w:rsidR="00685336" w:rsidRPr="00E71A48">
        <w:rPr>
          <w:sz w:val="24"/>
          <w:szCs w:val="24"/>
          <w:lang w:eastAsia="ru-RU"/>
        </w:rPr>
        <w:t xml:space="preserve">Закупочной </w:t>
      </w:r>
      <w:r w:rsidRPr="00E71A4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78" w:name="_Ref303681924"/>
      <w:bookmarkStart w:id="479" w:name="_Ref303683914"/>
      <w:bookmarkStart w:id="480" w:name="_Toc449020250"/>
      <w:r w:rsidRPr="00E71A48">
        <w:t xml:space="preserve">Подведение итогов </w:t>
      </w:r>
      <w:r w:rsidR="00DF639D" w:rsidRPr="00E71A48">
        <w:t>З</w:t>
      </w:r>
      <w:r w:rsidRPr="00E71A48">
        <w:t>апроса предложений</w:t>
      </w:r>
      <w:bookmarkEnd w:id="478"/>
      <w:bookmarkEnd w:id="479"/>
      <w:bookmarkEnd w:id="480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481" w:name="_Ref440290296"/>
      <w:r w:rsidRPr="00E71A48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E71A48">
        <w:rPr>
          <w:sz w:val="24"/>
          <w:szCs w:val="24"/>
          <w:lang w:eastAsia="ru-RU"/>
        </w:rPr>
        <w:t>определению</w:t>
      </w:r>
      <w:r w:rsidRPr="00E71A48">
        <w:rPr>
          <w:sz w:val="24"/>
          <w:szCs w:val="24"/>
        </w:rPr>
        <w:t xml:space="preserve"> </w:t>
      </w:r>
      <w:r w:rsidR="004D431C" w:rsidRPr="00E71A48">
        <w:rPr>
          <w:sz w:val="24"/>
          <w:szCs w:val="24"/>
        </w:rPr>
        <w:t xml:space="preserve">лучшей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>и запроса предложений</w:t>
      </w:r>
      <w:r w:rsidRPr="00E71A48">
        <w:rPr>
          <w:sz w:val="24"/>
          <w:szCs w:val="24"/>
        </w:rPr>
        <w:t xml:space="preserve">, либо по завершению данной процедуры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без определения </w:t>
      </w:r>
      <w:r w:rsidR="009C744E" w:rsidRPr="00E71A48">
        <w:rPr>
          <w:sz w:val="24"/>
          <w:szCs w:val="24"/>
        </w:rPr>
        <w:t>Участник</w:t>
      </w:r>
      <w:r w:rsidR="004D431C" w:rsidRPr="00E71A48">
        <w:rPr>
          <w:sz w:val="24"/>
          <w:szCs w:val="24"/>
        </w:rPr>
        <w:t xml:space="preserve">а, чья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 xml:space="preserve">а признана лучшей,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481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Решение Закупочной комиссии оформляется протоколом заседания Закупочной комиссии</w:t>
      </w:r>
      <w:r w:rsidR="00E60F8E" w:rsidRPr="00E71A48">
        <w:rPr>
          <w:sz w:val="24"/>
          <w:szCs w:val="24"/>
        </w:rPr>
        <w:t>, который подписывается ответственным секретарем Закупочной комиссии</w:t>
      </w:r>
      <w:r w:rsidRPr="00E71A48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</w:t>
      </w:r>
      <w:r w:rsidR="0087407B" w:rsidRPr="00E71A48">
        <w:rPr>
          <w:bCs w:val="0"/>
          <w:sz w:val="24"/>
          <w:szCs w:val="24"/>
        </w:rPr>
        <w:t xml:space="preserve">запроса предложений </w:t>
      </w:r>
      <w:r w:rsidR="00717F60" w:rsidRPr="00E71A48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и лучшей</w:t>
      </w:r>
      <w:r w:rsidR="0087407B" w:rsidRPr="00E71A48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>функционалом ЭТП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82" w:name="_Ref303251044"/>
      <w:bookmarkStart w:id="483" w:name="_Toc449020251"/>
      <w:bookmarkStart w:id="484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482"/>
      <w:bookmarkEnd w:id="483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485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485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486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486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487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487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88" w:name="_Ref303683929"/>
      <w:bookmarkStart w:id="489" w:name="_Toc449020252"/>
      <w:r w:rsidRPr="00E71A48">
        <w:t>Проведение пред</w:t>
      </w:r>
      <w:r w:rsidR="006353B1" w:rsidRPr="00E71A48">
        <w:t>д</w:t>
      </w:r>
      <w:r w:rsidR="00123C70" w:rsidRPr="00E71A48">
        <w:t>оговор</w:t>
      </w:r>
      <w:r w:rsidRPr="00E71A48">
        <w:t xml:space="preserve">ных переговоров (по необходимости) и подписание </w:t>
      </w:r>
      <w:r w:rsidR="00123C70" w:rsidRPr="00E71A48">
        <w:t>Договор</w:t>
      </w:r>
      <w:r w:rsidRPr="00E71A48">
        <w:t>а</w:t>
      </w:r>
      <w:bookmarkEnd w:id="484"/>
      <w:bookmarkEnd w:id="488"/>
      <w:bookmarkEnd w:id="489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71A48">
        <w:rPr>
          <w:bCs w:val="0"/>
          <w:i/>
          <w:sz w:val="24"/>
          <w:szCs w:val="24"/>
        </w:rPr>
        <w:t>Извещени</w:t>
      </w:r>
      <w:r w:rsidRPr="00E71A48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71A48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490" w:name="_Ref294695403"/>
      <w:bookmarkStart w:id="491" w:name="_Ref306320315"/>
      <w:proofErr w:type="gramStart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в </w:t>
      </w:r>
      <w:r w:rsidR="00717F60" w:rsidRPr="006F758C">
        <w:rPr>
          <w:bCs w:val="0"/>
          <w:sz w:val="24"/>
          <w:szCs w:val="24"/>
        </w:rPr>
        <w:t>течение 20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EC0BAC">
        <w:rPr>
          <w:bCs w:val="0"/>
          <w:sz w:val="24"/>
          <w:szCs w:val="24"/>
        </w:rPr>
        <w:t>, но не позднее 01.08.2016г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>а для подписания, при этом в течение 2 рабочих дней с момента получения от</w:t>
      </w:r>
      <w:proofErr w:type="gramEnd"/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lastRenderedPageBreak/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71A48">
        <w:rPr>
          <w:bCs w:val="0"/>
          <w:color w:val="000000"/>
          <w:sz w:val="24"/>
          <w:szCs w:val="24"/>
        </w:rPr>
        <w:t>Д</w:t>
      </w:r>
      <w:r w:rsidR="00717F60" w:rsidRPr="00E71A48">
        <w:rPr>
          <w:bCs w:val="0"/>
          <w:color w:val="000000"/>
          <w:sz w:val="24"/>
          <w:szCs w:val="24"/>
        </w:rPr>
        <w:t>окументации</w:t>
      </w:r>
      <w:r w:rsidR="00DF639D" w:rsidRPr="00E71A48">
        <w:rPr>
          <w:bCs w:val="0"/>
          <w:color w:val="000000"/>
          <w:sz w:val="24"/>
          <w:szCs w:val="24"/>
        </w:rPr>
        <w:t>.</w:t>
      </w:r>
      <w:bookmarkEnd w:id="490"/>
      <w:bookmarkEnd w:id="491"/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717F60" w:rsidRPr="00E71A48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492" w:name="_Ref305979053"/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запроса предложений</w:t>
      </w:r>
      <w:r w:rsidR="0087407B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 xml:space="preserve">утрачивает статус </w:t>
      </w:r>
      <w:proofErr w:type="gramStart"/>
      <w:r w:rsidR="00696966" w:rsidRPr="00E71A48">
        <w:rPr>
          <w:sz w:val="24"/>
          <w:szCs w:val="24"/>
        </w:rPr>
        <w:t>наилучшей</w:t>
      </w:r>
      <w:proofErr w:type="gramEnd"/>
      <w:r w:rsidR="00717F60" w:rsidRPr="00E71A4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71A48">
        <w:rPr>
          <w:sz w:val="24"/>
          <w:szCs w:val="24"/>
        </w:rPr>
        <w:t>Договор</w:t>
      </w:r>
      <w:r w:rsidR="00717F60" w:rsidRPr="00E71A48">
        <w:rPr>
          <w:sz w:val="24"/>
          <w:szCs w:val="24"/>
        </w:rPr>
        <w:t>а в следующих случаях:</w:t>
      </w:r>
      <w:bookmarkEnd w:id="492"/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на условиях, определяемых в п.</w:t>
      </w:r>
      <w:fldSimple w:instr=" REF _Ref294695546 \r \h  \* MERGEFORMAT ">
        <w:r w:rsidR="00A55420" w:rsidRPr="00A55420">
          <w:rPr>
            <w:bCs w:val="0"/>
            <w:sz w:val="24"/>
            <w:szCs w:val="24"/>
          </w:rPr>
          <w:t xml:space="preserve"> 1.2.6 </w:t>
        </w:r>
      </w:fldSimple>
      <w:r w:rsidRPr="00E71A48">
        <w:rPr>
          <w:bCs w:val="0"/>
          <w:sz w:val="24"/>
          <w:szCs w:val="24"/>
        </w:rPr>
        <w:t>и/или в срок, определенный в п.</w:t>
      </w:r>
      <w:r w:rsidR="001716DB" w:rsidRPr="00E71A48">
        <w:rPr>
          <w:bCs w:val="0"/>
          <w:sz w:val="24"/>
          <w:szCs w:val="24"/>
        </w:rPr>
        <w:t xml:space="preserve"> </w:t>
      </w:r>
      <w:fldSimple w:instr=" REF _Ref294695403 \n \h  \* MERGEFORMAT ">
        <w:r w:rsidR="00A55420" w:rsidRPr="00A55420">
          <w:rPr>
            <w:bCs w:val="0"/>
            <w:sz w:val="24"/>
            <w:szCs w:val="24"/>
          </w:rPr>
          <w:t>3.10.3</w:t>
        </w:r>
      </w:fldSimple>
      <w:r w:rsidRPr="00E71A48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у в течение установленного в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fldSimple w:instr=" REF _Ref305979053 \r \h  \* MERGEFORMAT ">
        <w:r w:rsidR="00A55420" w:rsidRPr="00A55420">
          <w:rPr>
            <w:bCs w:val="0"/>
            <w:sz w:val="24"/>
            <w:szCs w:val="24"/>
          </w:rPr>
          <w:t>3.10.4</w:t>
        </w:r>
      </w:fldSimple>
      <w:r w:rsidRPr="00E71A48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 из числа остальных действующих либо предложить Заказчику рассмотреть вопрос о повторном проведении закупки.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 xml:space="preserve">».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493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494" w:name="_Toc181693189"/>
      <w:bookmarkStart w:id="495" w:name="_Ref190680463"/>
      <w:bookmarkStart w:id="496" w:name="_Ref306140410"/>
      <w:bookmarkStart w:id="497" w:name="_Ref306142159"/>
      <w:bookmarkStart w:id="498" w:name="_Toc449020253"/>
      <w:bookmarkStart w:id="499" w:name="_Ref303102866"/>
      <w:bookmarkStart w:id="500" w:name="_Toc305835589"/>
      <w:bookmarkStart w:id="501" w:name="_Ref303683952"/>
      <w:bookmarkStart w:id="502" w:name="__RefNumPara__840_922829174"/>
      <w:bookmarkEnd w:id="493"/>
      <w:r w:rsidRPr="00414CAF">
        <w:t xml:space="preserve">Обеспечение исполнения обязательств </w:t>
      </w:r>
      <w:r w:rsidR="00C3704B">
        <w:t>Исполнителя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494"/>
      <w:bookmarkEnd w:id="495"/>
      <w:bookmarkEnd w:id="496"/>
      <w:bookmarkEnd w:id="497"/>
      <w:bookmarkEnd w:id="498"/>
      <w:r w:rsidRPr="00414CAF">
        <w:t xml:space="preserve"> </w:t>
      </w:r>
      <w:bookmarkEnd w:id="499"/>
      <w:bookmarkEnd w:id="500"/>
    </w:p>
    <w:p w:rsidR="00932C0A" w:rsidRPr="00C12FA4" w:rsidRDefault="00414CAF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C12FA4">
        <w:rPr>
          <w:sz w:val="24"/>
          <w:szCs w:val="24"/>
        </w:rPr>
        <w:t xml:space="preserve">Дополнительного обеспечения исполнения обязательств </w:t>
      </w:r>
      <w:r w:rsidR="00C3704B">
        <w:rPr>
          <w:sz w:val="24"/>
          <w:szCs w:val="24"/>
        </w:rPr>
        <w:t>Исполнителя</w:t>
      </w:r>
      <w:r w:rsidRPr="00C12FA4">
        <w:rPr>
          <w:sz w:val="24"/>
          <w:szCs w:val="24"/>
        </w:rPr>
        <w:t xml:space="preserve"> по Договору, помимо указанного в </w:t>
      </w:r>
      <w:r w:rsidR="005818B2">
        <w:rPr>
          <w:sz w:val="24"/>
          <w:szCs w:val="24"/>
        </w:rPr>
        <w:t>проекте Договора</w:t>
      </w:r>
      <w:r w:rsidRPr="00C12FA4">
        <w:rPr>
          <w:sz w:val="24"/>
          <w:szCs w:val="24"/>
        </w:rPr>
        <w:t xml:space="preserve"> (</w:t>
      </w:r>
      <w:r w:rsidR="005818B2">
        <w:rPr>
          <w:sz w:val="24"/>
          <w:szCs w:val="24"/>
        </w:rPr>
        <w:t xml:space="preserve">раздел </w:t>
      </w:r>
      <w:r w:rsidR="00954DC6">
        <w:rPr>
          <w:sz w:val="24"/>
          <w:szCs w:val="24"/>
        </w:rPr>
        <w:fldChar w:fldCharType="begin"/>
      </w:r>
      <w:r w:rsidR="005818B2">
        <w:rPr>
          <w:sz w:val="24"/>
          <w:szCs w:val="24"/>
        </w:rPr>
        <w:instrText xml:space="preserve"> REF _Ref440272931 \r \h </w:instrText>
      </w:r>
      <w:r w:rsidR="00954DC6">
        <w:rPr>
          <w:sz w:val="24"/>
          <w:szCs w:val="24"/>
        </w:rPr>
      </w:r>
      <w:r w:rsidR="00954DC6">
        <w:rPr>
          <w:sz w:val="24"/>
          <w:szCs w:val="24"/>
        </w:rPr>
        <w:fldChar w:fldCharType="separate"/>
      </w:r>
      <w:r w:rsidR="00A55420">
        <w:rPr>
          <w:sz w:val="24"/>
          <w:szCs w:val="24"/>
        </w:rPr>
        <w:t>2</w:t>
      </w:r>
      <w:r w:rsidR="00954DC6">
        <w:rPr>
          <w:sz w:val="24"/>
          <w:szCs w:val="24"/>
        </w:rPr>
        <w:fldChar w:fldCharType="end"/>
      </w:r>
      <w:r w:rsidRPr="00C12FA4">
        <w:rPr>
          <w:sz w:val="24"/>
          <w:szCs w:val="24"/>
        </w:rPr>
        <w:t>), не требуется.</w:t>
      </w:r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503" w:name="_Ref303694483"/>
      <w:bookmarkStart w:id="504" w:name="_Toc305835590"/>
      <w:bookmarkStart w:id="505" w:name="_Ref306140451"/>
      <w:bookmarkStart w:id="506" w:name="_Toc449020254"/>
      <w:r w:rsidRPr="006E1884">
        <w:t xml:space="preserve">Уведомление о результатах </w:t>
      </w:r>
      <w:bookmarkEnd w:id="503"/>
      <w:bookmarkEnd w:id="504"/>
      <w:r w:rsidRPr="006E1884">
        <w:t>запроса предложений</w:t>
      </w:r>
      <w:bookmarkEnd w:id="505"/>
      <w:bookmarkEnd w:id="506"/>
    </w:p>
    <w:bookmarkEnd w:id="501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fldSimple w:instr=" REF _Ref191386085 \r \h  \* MERGEFORMAT ">
        <w:r w:rsidR="00A55420" w:rsidRPr="00A55420">
          <w:rPr>
            <w:iCs/>
            <w:sz w:val="24"/>
            <w:szCs w:val="24"/>
          </w:rPr>
          <w:t>1.1.1</w:t>
        </w:r>
      </w:fldSimple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916DB">
      <w:pPr>
        <w:pStyle w:val="a0"/>
        <w:numPr>
          <w:ilvl w:val="4"/>
          <w:numId w:val="78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916DB">
      <w:pPr>
        <w:pStyle w:val="a0"/>
        <w:numPr>
          <w:ilvl w:val="4"/>
          <w:numId w:val="78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2"/>
          <w:headerReference w:type="default" r:id="rId33"/>
          <w:footerReference w:type="even" r:id="rId34"/>
          <w:headerReference w:type="first" r:id="rId35"/>
          <w:footerReference w:type="first" r:id="rId36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507" w:name="_Ref440270568"/>
      <w:bookmarkStart w:id="508" w:name="_Ref440274159"/>
      <w:bookmarkStart w:id="509" w:name="_Ref440292555"/>
      <w:bookmarkStart w:id="510" w:name="_Ref440292779"/>
      <w:bookmarkStart w:id="511" w:name="_Toc449020255"/>
      <w:r>
        <w:rPr>
          <w:szCs w:val="24"/>
        </w:rPr>
        <w:lastRenderedPageBreak/>
        <w:t>Техническая часть</w:t>
      </w:r>
      <w:bookmarkEnd w:id="507"/>
      <w:bookmarkEnd w:id="508"/>
      <w:bookmarkEnd w:id="509"/>
      <w:bookmarkEnd w:id="510"/>
      <w:bookmarkEnd w:id="511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512" w:name="_Toc176064097"/>
      <w:bookmarkStart w:id="513" w:name="_Toc176338525"/>
      <w:bookmarkStart w:id="514" w:name="_Toc180399753"/>
      <w:bookmarkStart w:id="515" w:name="_Toc189457101"/>
      <w:bookmarkStart w:id="516" w:name="_Toc189461737"/>
      <w:bookmarkStart w:id="517" w:name="_Toc189462011"/>
      <w:bookmarkStart w:id="518" w:name="_Toc191273610"/>
      <w:bookmarkStart w:id="519" w:name="_Toc423421726"/>
      <w:bookmarkStart w:id="520" w:name="_Toc449020256"/>
      <w:bookmarkStart w:id="521" w:name="_Toc167189319"/>
      <w:bookmarkStart w:id="522" w:name="_Toc168725254"/>
      <w:r w:rsidRPr="00C12FA4">
        <w:t xml:space="preserve">Перечень, объемы и характеристики </w:t>
      </w:r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r w:rsidR="00C3704B">
        <w:t>закупаемых услуг</w:t>
      </w:r>
      <w:bookmarkEnd w:id="520"/>
    </w:p>
    <w:p w:rsidR="002B5044" w:rsidRPr="00ED522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23" w:name="_Toc439166311"/>
      <w:bookmarkStart w:id="524" w:name="_Toc439170659"/>
      <w:bookmarkStart w:id="525" w:name="_Toc439172761"/>
      <w:bookmarkStart w:id="526" w:name="_Toc439173205"/>
      <w:bookmarkStart w:id="527" w:name="_Toc439238199"/>
      <w:bookmarkStart w:id="528" w:name="_Toc439252751"/>
      <w:bookmarkStart w:id="529" w:name="_Toc439323609"/>
      <w:bookmarkStart w:id="530" w:name="_Toc439323725"/>
      <w:bookmarkStart w:id="531" w:name="_Toc440361359"/>
      <w:bookmarkStart w:id="532" w:name="_Toc440376114"/>
      <w:bookmarkStart w:id="533" w:name="_Toc440376241"/>
      <w:bookmarkStart w:id="534" w:name="_Toc440382503"/>
      <w:bookmarkStart w:id="535" w:name="_Toc440447173"/>
      <w:bookmarkStart w:id="536" w:name="_Toc440632334"/>
      <w:bookmarkStart w:id="537" w:name="_Toc440875107"/>
      <w:bookmarkStart w:id="538" w:name="_Toc441131094"/>
      <w:bookmarkStart w:id="539" w:name="_Toc449020257"/>
      <w:r w:rsidRPr="00ED5224">
        <w:rPr>
          <w:b w:val="0"/>
          <w:szCs w:val="24"/>
        </w:rPr>
        <w:t>Техническ</w:t>
      </w:r>
      <w:r w:rsidR="003776BB" w:rsidRPr="00ED5224">
        <w:rPr>
          <w:b w:val="0"/>
          <w:szCs w:val="24"/>
        </w:rPr>
        <w:t>ое</w:t>
      </w:r>
      <w:r w:rsidRPr="00ED5224">
        <w:rPr>
          <w:b w:val="0"/>
          <w:szCs w:val="24"/>
        </w:rPr>
        <w:t xml:space="preserve"> задани</w:t>
      </w:r>
      <w:r w:rsidR="003776BB" w:rsidRPr="00ED5224">
        <w:rPr>
          <w:b w:val="0"/>
          <w:szCs w:val="24"/>
        </w:rPr>
        <w:t>е</w:t>
      </w:r>
      <w:r w:rsidRPr="00ED5224">
        <w:rPr>
          <w:b w:val="0"/>
          <w:szCs w:val="24"/>
        </w:rPr>
        <w:t xml:space="preserve"> </w:t>
      </w:r>
      <w:r w:rsidR="00A154B7" w:rsidRPr="00ED5224">
        <w:rPr>
          <w:b w:val="0"/>
          <w:szCs w:val="24"/>
        </w:rPr>
        <w:t xml:space="preserve">по Лоту №1 (подраздел </w:t>
      </w:r>
      <w:fldSimple w:instr=" REF _Ref440275279 \r \h  \* MERGEFORMAT ">
        <w:r w:rsidR="00A55420" w:rsidRPr="00ED5224">
          <w:rPr>
            <w:b w:val="0"/>
            <w:szCs w:val="24"/>
          </w:rPr>
          <w:t>1.1.4</w:t>
        </w:r>
      </w:fldSimple>
      <w:r w:rsidR="00A154B7" w:rsidRPr="00ED5224">
        <w:rPr>
          <w:b w:val="0"/>
          <w:szCs w:val="24"/>
        </w:rPr>
        <w:t>)</w:t>
      </w:r>
      <w:r w:rsidRPr="00ED5224">
        <w:rPr>
          <w:b w:val="0"/>
          <w:szCs w:val="24"/>
        </w:rPr>
        <w:t xml:space="preserve"> изложен</w:t>
      </w:r>
      <w:r w:rsidR="00F463E8" w:rsidRPr="00ED5224">
        <w:rPr>
          <w:b w:val="0"/>
          <w:szCs w:val="24"/>
        </w:rPr>
        <w:t>о</w:t>
      </w:r>
      <w:r w:rsidRPr="00ED5224">
        <w:rPr>
          <w:b w:val="0"/>
          <w:szCs w:val="24"/>
        </w:rPr>
        <w:t xml:space="preserve"> в Приложении №1, которое </w:t>
      </w:r>
      <w:proofErr w:type="gramStart"/>
      <w:r w:rsidRPr="00ED5224">
        <w:rPr>
          <w:b w:val="0"/>
          <w:szCs w:val="24"/>
        </w:rPr>
        <w:t>является неотъемлемым приложением к настоящей документации и предоставляется</w:t>
      </w:r>
      <w:proofErr w:type="gramEnd"/>
      <w:r w:rsidRPr="00ED5224">
        <w:rPr>
          <w:b w:val="0"/>
          <w:szCs w:val="24"/>
        </w:rPr>
        <w:t xml:space="preserve"> </w:t>
      </w:r>
      <w:r w:rsidR="0021751A" w:rsidRPr="00ED5224">
        <w:rPr>
          <w:b w:val="0"/>
          <w:szCs w:val="24"/>
        </w:rPr>
        <w:t>Участник</w:t>
      </w:r>
      <w:r w:rsidRPr="00ED5224">
        <w:rPr>
          <w:b w:val="0"/>
          <w:szCs w:val="24"/>
        </w:rPr>
        <w:t>ам вместе с ней в качестве отдельного документа.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</w:p>
    <w:p w:rsidR="002B5044" w:rsidRPr="003803A7" w:rsidRDefault="002B5044" w:rsidP="0021751A">
      <w:pPr>
        <w:pStyle w:val="2"/>
        <w:ind w:left="1701" w:hanging="1134"/>
      </w:pPr>
      <w:bookmarkStart w:id="540" w:name="_Ref194832984"/>
      <w:bookmarkStart w:id="541" w:name="_Ref197686508"/>
      <w:bookmarkStart w:id="542" w:name="_Toc423421727"/>
      <w:bookmarkStart w:id="543" w:name="_Toc449020258"/>
      <w:r w:rsidRPr="003803A7">
        <w:t xml:space="preserve">Требование к </w:t>
      </w:r>
      <w:bookmarkEnd w:id="540"/>
      <w:bookmarkEnd w:id="541"/>
      <w:bookmarkEnd w:id="542"/>
      <w:r w:rsidR="00C3704B">
        <w:t>закупаемым услугам</w:t>
      </w:r>
      <w:bookmarkEnd w:id="543"/>
    </w:p>
    <w:p w:rsidR="002B5044" w:rsidRPr="003776B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44" w:name="_Toc439166314"/>
      <w:bookmarkStart w:id="545" w:name="_Toc439170662"/>
      <w:bookmarkStart w:id="546" w:name="_Toc439172764"/>
      <w:bookmarkStart w:id="547" w:name="_Toc439173208"/>
      <w:bookmarkStart w:id="548" w:name="_Toc439238202"/>
      <w:bookmarkStart w:id="549" w:name="_Toc439252754"/>
      <w:bookmarkStart w:id="550" w:name="_Toc439323612"/>
      <w:bookmarkStart w:id="551" w:name="_Toc439323728"/>
      <w:bookmarkStart w:id="552" w:name="_Toc440361362"/>
      <w:bookmarkStart w:id="553" w:name="_Toc440376117"/>
      <w:bookmarkStart w:id="554" w:name="_Toc440376244"/>
      <w:bookmarkStart w:id="555" w:name="_Toc440382505"/>
      <w:bookmarkStart w:id="556" w:name="_Toc440447175"/>
      <w:bookmarkStart w:id="557" w:name="_Toc440632336"/>
      <w:bookmarkStart w:id="558" w:name="_Toc440875109"/>
      <w:bookmarkStart w:id="559" w:name="_Toc441131096"/>
      <w:bookmarkStart w:id="560" w:name="_Toc449020259"/>
      <w:bookmarkStart w:id="561" w:name="_Ref194833053"/>
      <w:bookmarkStart w:id="562" w:name="_Ref223496951"/>
      <w:bookmarkStart w:id="563" w:name="_Ref223496970"/>
      <w:proofErr w:type="gramStart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 задании к настоящей Документации.</w:t>
      </w:r>
      <w:proofErr w:type="gramEnd"/>
      <w:r w:rsidR="003776BB" w:rsidRPr="003803A7">
        <w:rPr>
          <w:b w:val="0"/>
          <w:szCs w:val="24"/>
          <w:lang w:eastAsia="ru-RU"/>
        </w:rPr>
        <w:t xml:space="preserve"> При несоблюдении требований Технического</w:t>
      </w:r>
      <w:r w:rsidR="003776BB" w:rsidRPr="003776BB">
        <w:rPr>
          <w:b w:val="0"/>
          <w:szCs w:val="24"/>
          <w:lang w:eastAsia="ru-RU"/>
        </w:rPr>
        <w:t xml:space="preserve"> задания Закупочная комиссия отклонит Заявку Участника</w:t>
      </w:r>
      <w:r w:rsidRPr="003776BB">
        <w:rPr>
          <w:b w:val="0"/>
          <w:szCs w:val="24"/>
        </w:rPr>
        <w:t>.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</w:p>
    <w:bookmarkEnd w:id="521"/>
    <w:bookmarkEnd w:id="522"/>
    <w:bookmarkEnd w:id="561"/>
    <w:bookmarkEnd w:id="562"/>
    <w:bookmarkEnd w:id="563"/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564" w:name="_Ref440270602"/>
      <w:bookmarkStart w:id="565" w:name="_Toc449020260"/>
      <w:bookmarkEnd w:id="5"/>
      <w:bookmarkEnd w:id="502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564"/>
      <w:bookmarkEnd w:id="565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566" w:name="_Ref55336310"/>
      <w:bookmarkStart w:id="567" w:name="_Toc57314672"/>
      <w:bookmarkStart w:id="568" w:name="_Toc69728986"/>
      <w:bookmarkStart w:id="569" w:name="_Toc98253919"/>
      <w:bookmarkStart w:id="570" w:name="_Toc165173847"/>
      <w:bookmarkStart w:id="571" w:name="_Toc423423667"/>
      <w:bookmarkStart w:id="572" w:name="_Toc449020261"/>
      <w:r w:rsidRPr="00F647F7">
        <w:t xml:space="preserve">Письмо о подаче оферты </w:t>
      </w:r>
      <w:bookmarkStart w:id="573" w:name="_Ref22846535"/>
      <w:r w:rsidRPr="00F647F7">
        <w:t>(</w:t>
      </w:r>
      <w:bookmarkEnd w:id="573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566"/>
      <w:bookmarkEnd w:id="567"/>
      <w:bookmarkEnd w:id="568"/>
      <w:bookmarkEnd w:id="569"/>
      <w:bookmarkEnd w:id="570"/>
      <w:bookmarkEnd w:id="571"/>
      <w:bookmarkEnd w:id="572"/>
    </w:p>
    <w:p w:rsidR="004F4D80" w:rsidRPr="00C236C0" w:rsidRDefault="004F4D80" w:rsidP="004F4D80">
      <w:pPr>
        <w:pStyle w:val="3"/>
        <w:rPr>
          <w:szCs w:val="24"/>
        </w:rPr>
      </w:pPr>
      <w:bookmarkStart w:id="574" w:name="_Toc98253920"/>
      <w:bookmarkStart w:id="575" w:name="_Toc157248174"/>
      <w:bookmarkStart w:id="576" w:name="_Toc157496543"/>
      <w:bookmarkStart w:id="577" w:name="_Toc158206082"/>
      <w:bookmarkStart w:id="578" w:name="_Toc164057767"/>
      <w:bookmarkStart w:id="579" w:name="_Toc164137117"/>
      <w:bookmarkStart w:id="580" w:name="_Toc164161277"/>
      <w:bookmarkStart w:id="581" w:name="_Toc165173848"/>
      <w:bookmarkStart w:id="582" w:name="_Toc439170673"/>
      <w:bookmarkStart w:id="583" w:name="_Toc439172775"/>
      <w:bookmarkStart w:id="584" w:name="_Toc439173219"/>
      <w:bookmarkStart w:id="585" w:name="_Toc439238213"/>
      <w:bookmarkStart w:id="586" w:name="_Toc440361369"/>
      <w:bookmarkStart w:id="587" w:name="_Toc440376124"/>
      <w:bookmarkStart w:id="588" w:name="_Toc449020262"/>
      <w:r w:rsidRPr="00C236C0">
        <w:rPr>
          <w:szCs w:val="24"/>
        </w:rPr>
        <w:t>Форма письма о подаче оферты</w:t>
      </w:r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589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9E4929">
        <w:rPr>
          <w:sz w:val="24"/>
          <w:szCs w:val="24"/>
        </w:rPr>
        <w:t xml:space="preserve">финансовых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E4929">
        <w:rPr>
          <w:sz w:val="24"/>
          <w:szCs w:val="24"/>
        </w:rPr>
        <w:t xml:space="preserve">проектом договора, прилагаемым к </w:t>
      </w:r>
      <w:r w:rsidR="009E4929" w:rsidRPr="00E71A48">
        <w:rPr>
          <w:sz w:val="24"/>
          <w:szCs w:val="24"/>
        </w:rPr>
        <w:t>Документаци</w:t>
      </w:r>
      <w:r w:rsidR="009E4929">
        <w:rPr>
          <w:sz w:val="24"/>
          <w:szCs w:val="24"/>
        </w:rPr>
        <w:t>и</w:t>
      </w:r>
      <w:r w:rsidR="009E4929" w:rsidRPr="00E71A48">
        <w:rPr>
          <w:sz w:val="24"/>
          <w:szCs w:val="24"/>
        </w:rPr>
        <w:t xml:space="preserve"> по запросу предложений</w:t>
      </w:r>
      <w:r w:rsidR="009E4929">
        <w:rPr>
          <w:sz w:val="24"/>
          <w:szCs w:val="24"/>
        </w:rPr>
        <w:t>,</w:t>
      </w:r>
      <w:r w:rsidR="009E4929" w:rsidRPr="00975C64">
        <w:rPr>
          <w:sz w:val="24"/>
          <w:szCs w:val="24"/>
        </w:rPr>
        <w:t xml:space="preserve"> </w:t>
      </w:r>
      <w:r w:rsidR="00975C64" w:rsidRPr="00975C64">
        <w:rPr>
          <w:sz w:val="24"/>
          <w:szCs w:val="24"/>
        </w:rPr>
        <w:t>Техник</w:t>
      </w:r>
      <w:r w:rsidR="009E4929">
        <w:rPr>
          <w:sz w:val="24"/>
          <w:szCs w:val="24"/>
        </w:rPr>
        <w:t>о-коммерческим</w:t>
      </w:r>
      <w:r w:rsidR="00975C64" w:rsidRPr="00975C64">
        <w:rPr>
          <w:sz w:val="24"/>
          <w:szCs w:val="24"/>
        </w:rPr>
        <w:t xml:space="preserve"> предложением,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E8753A" w:rsidP="004F4D80">
            <w:pPr>
              <w:spacing w:line="240" w:lineRule="auto"/>
              <w:ind w:right="-45" w:firstLine="0"/>
            </w:pPr>
            <w:r w:rsidRPr="00ED5224">
              <w:rPr>
                <w:sz w:val="24"/>
                <w:szCs w:val="24"/>
              </w:rPr>
              <w:t>Максимальный общий (суммарный) размер комиссии, полученной Участником за весь срок действия договора,</w:t>
            </w:r>
            <w:r w:rsidR="004F4D80" w:rsidRPr="00ED5224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</w:tbl>
    <w:p w:rsidR="004F4D80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>В том числе: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6"/>
        <w:gridCol w:w="4895"/>
      </w:tblGrid>
      <w:tr w:rsidR="009E4929" w:rsidRPr="00ED3D2A" w:rsidTr="00A5542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929" w:rsidRPr="001361CC" w:rsidRDefault="009E4929" w:rsidP="00A55420">
            <w:pPr>
              <w:spacing w:line="240" w:lineRule="auto"/>
              <w:ind w:right="-45" w:firstLine="0"/>
            </w:pPr>
            <w:r w:rsidRPr="00ED5224">
              <w:t>Размер комиссии (процент от суммы платежей по операциям, совершенным в сети Интернет с использованием банковских карт (</w:t>
            </w:r>
            <w:proofErr w:type="spellStart"/>
            <w:r w:rsidRPr="00ED5224">
              <w:t>Интернет-эквайринг</w:t>
            </w:r>
            <w:proofErr w:type="spellEnd"/>
            <w:r w:rsidRPr="00ED5224">
              <w:t>)).</w:t>
            </w:r>
          </w:p>
          <w:p w:rsidR="009E4929" w:rsidRPr="001361CC" w:rsidRDefault="009E4929" w:rsidP="00A5542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929" w:rsidRPr="001361CC" w:rsidRDefault="009E4929" w:rsidP="00A5542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9E4929" w:rsidRPr="001361CC" w:rsidRDefault="009E4929" w:rsidP="00A5542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9E4929" w:rsidRPr="001361CC" w:rsidRDefault="009E4929" w:rsidP="00A5542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</w:t>
            </w:r>
            <w:r>
              <w:rPr>
                <w:rStyle w:val="aa"/>
                <w:b w:val="0"/>
                <w:i w:val="0"/>
              </w:rPr>
              <w:t>,</w:t>
            </w:r>
            <w:r w:rsidRPr="001361CC">
              <w:rPr>
                <w:rStyle w:val="aa"/>
                <w:b w:val="0"/>
                <w:i w:val="0"/>
              </w:rPr>
              <w:t>____</w:t>
            </w:r>
          </w:p>
          <w:p w:rsidR="009E4929" w:rsidRPr="001361CC" w:rsidRDefault="009E4929" w:rsidP="009E4929">
            <w:pPr>
              <w:spacing w:line="240" w:lineRule="auto"/>
              <w:ind w:right="-45" w:firstLine="0"/>
              <w:jc w:val="center"/>
            </w:pPr>
            <w:r w:rsidRPr="001361CC">
              <w:t>(</w:t>
            </w:r>
            <w:r>
              <w:t>%</w:t>
            </w:r>
            <w:r w:rsidRPr="001361CC">
              <w:t>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ED5224">
        <w:rPr>
          <w:sz w:val="24"/>
          <w:szCs w:val="24"/>
        </w:rPr>
        <w:t>Стоимость</w:t>
      </w:r>
      <w:r w:rsidR="009E4929" w:rsidRPr="00ED5224">
        <w:rPr>
          <w:sz w:val="24"/>
          <w:szCs w:val="24"/>
        </w:rPr>
        <w:t xml:space="preserve"> (размер комиссии)</w:t>
      </w:r>
      <w:r w:rsidRPr="00ED5224">
        <w:rPr>
          <w:sz w:val="24"/>
          <w:szCs w:val="24"/>
        </w:rPr>
        <w:t xml:space="preserve">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F647F7" w:rsidRDefault="004F4D80" w:rsidP="004F4D80">
      <w:pPr>
        <w:spacing w:after="60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lastRenderedPageBreak/>
        <w:t xml:space="preserve">Настоящая </w:t>
      </w:r>
      <w:r w:rsidR="00C236C0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имеет правовой статус оферты и действует до «____»_______________ 200_ года.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Данная Заявка подается с пониманием того, что: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вы оставляете за собой право:</w:t>
      </w:r>
    </w:p>
    <w:p w:rsidR="00975C64" w:rsidRPr="00414CAF" w:rsidRDefault="00975C64" w:rsidP="006916DB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414CAF" w:rsidRDefault="00975C64" w:rsidP="006916DB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414CAF" w:rsidRDefault="00975C64" w:rsidP="006916DB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отклонить все заявки.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______________(</w:t>
      </w:r>
      <w:r w:rsidR="009E4929">
        <w:rPr>
          <w:i/>
          <w:sz w:val="24"/>
          <w:szCs w:val="24"/>
        </w:rPr>
        <w:t>Наименование Участника</w:t>
      </w:r>
      <w:r w:rsidRPr="00414CA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414CAF" w:rsidRDefault="00975C64" w:rsidP="006916DB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не изменять (не вносить изменения) и/или не отзывать свою Заявку в течение срока ее действия после истечения срока окончания подачи Заявок;</w:t>
      </w:r>
    </w:p>
    <w:p w:rsidR="00975C64" w:rsidRPr="00414CAF" w:rsidRDefault="00975C64" w:rsidP="006916DB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предоставлять достоверные и неискаженные документы, сведения и/или информацию, приведенные в составе Заявки; </w:t>
      </w:r>
    </w:p>
    <w:p w:rsidR="00975C64" w:rsidRPr="00414CAF" w:rsidRDefault="00975C64" w:rsidP="006916DB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</w:t>
      </w:r>
      <w:r w:rsidR="009E4929">
        <w:rPr>
          <w:i/>
          <w:sz w:val="24"/>
          <w:szCs w:val="24"/>
        </w:rPr>
        <w:t>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</w:t>
      </w:r>
      <w:r w:rsidR="009E4929">
        <w:rPr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="009E4929">
        <w:rPr>
          <w:i/>
          <w:sz w:val="24"/>
          <w:szCs w:val="24"/>
        </w:rPr>
        <w:t>Наименование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6916DB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6916DB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6916DB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6916DB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6916DB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="009E4929">
        <w:rPr>
          <w:i/>
          <w:iCs/>
          <w:sz w:val="24"/>
          <w:szCs w:val="24"/>
        </w:rPr>
        <w:t>Наименование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>Наиме</w:t>
      </w:r>
      <w:r w:rsidR="009E4929">
        <w:rPr>
          <w:i/>
          <w:iCs/>
          <w:sz w:val="24"/>
          <w:szCs w:val="24"/>
        </w:rPr>
        <w:t>нование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="009E4929">
        <w:rPr>
          <w:i/>
          <w:iCs/>
          <w:sz w:val="24"/>
          <w:szCs w:val="24"/>
        </w:rPr>
        <w:t>Наименование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590" w:name="_Toc98253921"/>
      <w:bookmarkStart w:id="591" w:name="_Toc157248175"/>
      <w:bookmarkStart w:id="592" w:name="_Toc157496544"/>
      <w:bookmarkStart w:id="593" w:name="_Toc158206083"/>
      <w:bookmarkStart w:id="594" w:name="_Toc164057768"/>
      <w:bookmarkStart w:id="595" w:name="_Toc164137118"/>
      <w:bookmarkStart w:id="596" w:name="_Toc164161278"/>
      <w:bookmarkStart w:id="597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598" w:name="_Toc439170674"/>
      <w:bookmarkStart w:id="599" w:name="_Toc439172776"/>
      <w:bookmarkStart w:id="600" w:name="_Toc439173220"/>
      <w:bookmarkStart w:id="601" w:name="_Toc439238214"/>
      <w:bookmarkStart w:id="602" w:name="_Toc439252762"/>
      <w:bookmarkStart w:id="603" w:name="_Toc439323736"/>
      <w:bookmarkStart w:id="604" w:name="_Toc440361370"/>
      <w:bookmarkStart w:id="605" w:name="_Toc440376125"/>
      <w:bookmarkStart w:id="606" w:name="_Toc440376252"/>
      <w:bookmarkStart w:id="607" w:name="_Toc440382510"/>
      <w:bookmarkStart w:id="608" w:name="_Toc440447180"/>
      <w:bookmarkStart w:id="609" w:name="_Toc440632341"/>
      <w:bookmarkStart w:id="610" w:name="_Toc440875113"/>
      <w:bookmarkStart w:id="611" w:name="_Toc441131100"/>
      <w:bookmarkStart w:id="612" w:name="_Toc449020263"/>
      <w:r w:rsidRPr="00C236C0">
        <w:rPr>
          <w:szCs w:val="24"/>
        </w:rPr>
        <w:lastRenderedPageBreak/>
        <w:t>Инструкции по заполнению</w:t>
      </w:r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ED522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613" w:name="_Ref449022641"/>
      <w:r w:rsidRPr="00ED5224">
        <w:rPr>
          <w:sz w:val="24"/>
          <w:szCs w:val="24"/>
        </w:rPr>
        <w:t>Участник</w:t>
      </w:r>
      <w:r w:rsidR="004F4D80" w:rsidRPr="00ED5224">
        <w:rPr>
          <w:sz w:val="24"/>
          <w:szCs w:val="24"/>
        </w:rPr>
        <w:t xml:space="preserve"> должен указать </w:t>
      </w:r>
      <w:r w:rsidR="00E8753A" w:rsidRPr="00ED5224">
        <w:rPr>
          <w:sz w:val="24"/>
          <w:szCs w:val="24"/>
        </w:rPr>
        <w:t>максимальный общий (суммарный) размер комиссии, полученной Участником за весь срок действия договора, цифрами и словами, в рублях,</w:t>
      </w:r>
      <w:r w:rsidR="004F4D80" w:rsidRPr="00ED5224">
        <w:rPr>
          <w:sz w:val="24"/>
          <w:szCs w:val="24"/>
        </w:rPr>
        <w:t xml:space="preserve"> в формате ХХХ ХХХ ХХХ</w:t>
      </w:r>
      <w:proofErr w:type="gramStart"/>
      <w:r w:rsidR="004F4D80" w:rsidRPr="00ED5224">
        <w:rPr>
          <w:sz w:val="24"/>
          <w:szCs w:val="24"/>
        </w:rPr>
        <w:t>,Х</w:t>
      </w:r>
      <w:proofErr w:type="gramEnd"/>
      <w:r w:rsidR="004F4D80" w:rsidRPr="00ED5224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  <w:bookmarkEnd w:id="613"/>
    </w:p>
    <w:p w:rsidR="00E8753A" w:rsidRPr="00ED5224" w:rsidRDefault="00E8753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D5224">
        <w:rPr>
          <w:sz w:val="24"/>
          <w:szCs w:val="24"/>
        </w:rPr>
        <w:t>Участник должен указать размер комиссии (процент от суммы платежей по операциям, совершенным в сети Интернет с использованием банковских карт (</w:t>
      </w:r>
      <w:proofErr w:type="spellStart"/>
      <w:r w:rsidRPr="00ED5224">
        <w:rPr>
          <w:sz w:val="24"/>
          <w:szCs w:val="24"/>
        </w:rPr>
        <w:t>Интернет-эквайринг</w:t>
      </w:r>
      <w:proofErr w:type="spellEnd"/>
      <w:r w:rsidRPr="00ED5224">
        <w:rPr>
          <w:sz w:val="24"/>
          <w:szCs w:val="24"/>
        </w:rPr>
        <w:t>)), цифрами и словами, в процентах, в формате Х</w:t>
      </w:r>
      <w:proofErr w:type="gramStart"/>
      <w:r w:rsidRPr="00ED5224">
        <w:rPr>
          <w:sz w:val="24"/>
          <w:szCs w:val="24"/>
        </w:rPr>
        <w:t>,Х</w:t>
      </w:r>
      <w:proofErr w:type="gramEnd"/>
      <w:r w:rsidRPr="00ED5224">
        <w:rPr>
          <w:sz w:val="24"/>
          <w:szCs w:val="24"/>
        </w:rPr>
        <w:t>Х %, например: «1,29 %. (Одна целая двадцать девять сотых процента)».</w:t>
      </w:r>
    </w:p>
    <w:p w:rsidR="004F4D80" w:rsidRPr="00ED522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D5224">
        <w:rPr>
          <w:sz w:val="24"/>
          <w:szCs w:val="24"/>
        </w:rPr>
        <w:t>Участник</w:t>
      </w:r>
      <w:r w:rsidR="004F4D80" w:rsidRPr="00ED5224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fldSimple w:instr=" REF _Ref306008743 \r \h  \* MERGEFORMAT ">
        <w:r w:rsidR="00A55420" w:rsidRPr="00ED5224">
          <w:rPr>
            <w:sz w:val="24"/>
            <w:szCs w:val="24"/>
          </w:rPr>
          <w:t>3.3.4</w:t>
        </w:r>
      </w:fldSimple>
      <w:r w:rsidR="004F4D80" w:rsidRPr="00ED5224">
        <w:rPr>
          <w:sz w:val="24"/>
          <w:szCs w:val="24"/>
        </w:rPr>
        <w:t>.</w:t>
      </w:r>
    </w:p>
    <w:p w:rsidR="004F4D80" w:rsidRPr="00ED522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D5224">
        <w:rPr>
          <w:sz w:val="24"/>
          <w:szCs w:val="24"/>
        </w:rPr>
        <w:t>Участник</w:t>
      </w:r>
      <w:r w:rsidR="004F4D80" w:rsidRPr="00ED5224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ED5224">
        <w:rPr>
          <w:sz w:val="24"/>
          <w:szCs w:val="24"/>
        </w:rPr>
        <w:t>Участник</w:t>
      </w:r>
      <w:r w:rsidR="004F4D80" w:rsidRPr="00ED5224">
        <w:rPr>
          <w:sz w:val="24"/>
          <w:szCs w:val="24"/>
        </w:rPr>
        <w:t>а.</w:t>
      </w:r>
    </w:p>
    <w:p w:rsidR="004F4D80" w:rsidRPr="00ED5224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D5224">
        <w:rPr>
          <w:sz w:val="24"/>
          <w:szCs w:val="24"/>
        </w:rPr>
        <w:t xml:space="preserve">Письмо должно быть </w:t>
      </w:r>
      <w:proofErr w:type="gramStart"/>
      <w:r w:rsidRPr="00ED5224">
        <w:rPr>
          <w:sz w:val="24"/>
          <w:szCs w:val="24"/>
        </w:rPr>
        <w:t>подписано и скреплено</w:t>
      </w:r>
      <w:proofErr w:type="gramEnd"/>
      <w:r w:rsidRPr="00ED5224">
        <w:rPr>
          <w:sz w:val="24"/>
          <w:szCs w:val="24"/>
        </w:rPr>
        <w:t xml:space="preserve"> печатью в соответствии с требованиями подпунктов </w:t>
      </w:r>
      <w:fldSimple w:instr=" REF _Ref55279015 \r \h  \* MERGEFORMAT ">
        <w:r w:rsidR="00A55420" w:rsidRPr="00ED5224">
          <w:rPr>
            <w:sz w:val="24"/>
            <w:szCs w:val="24"/>
          </w:rPr>
          <w:t>3.3.1.6</w:t>
        </w:r>
      </w:fldSimple>
      <w:r w:rsidRPr="00ED5224">
        <w:rPr>
          <w:sz w:val="24"/>
          <w:szCs w:val="24"/>
        </w:rPr>
        <w:t xml:space="preserve"> и </w:t>
      </w:r>
      <w:fldSimple w:instr=" REF _Ref195087786 \r \h  \* MERGEFORMAT ">
        <w:r w:rsidR="00A55420" w:rsidRPr="00ED5224">
          <w:rPr>
            <w:sz w:val="24"/>
            <w:szCs w:val="24"/>
          </w:rPr>
          <w:t>3.3.1.7</w:t>
        </w:r>
      </w:fldSimple>
      <w:r w:rsidRPr="00ED5224">
        <w:rPr>
          <w:sz w:val="24"/>
          <w:szCs w:val="24"/>
        </w:rPr>
        <w:t>.</w:t>
      </w:r>
    </w:p>
    <w:p w:rsidR="009C5508" w:rsidRPr="00ED5224" w:rsidRDefault="009C550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D5224">
        <w:rPr>
          <w:sz w:val="24"/>
          <w:szCs w:val="24"/>
        </w:rPr>
        <w:t xml:space="preserve">Максимальный общий (суммарный) размер комиссии, указанный в п. </w:t>
      </w:r>
      <w:fldSimple w:instr=" REF _Ref449022641 \r \h  \* MERGEFORMAT ">
        <w:r w:rsidRPr="00ED5224">
          <w:rPr>
            <w:sz w:val="24"/>
            <w:szCs w:val="24"/>
          </w:rPr>
          <w:t>5.1.2.3</w:t>
        </w:r>
      </w:fldSimple>
      <w:r w:rsidRPr="00ED5224">
        <w:rPr>
          <w:sz w:val="24"/>
          <w:szCs w:val="24"/>
        </w:rPr>
        <w:t>, является ценой заключаемого договора. Максимальный общий (суммарный) размер комиссии</w:t>
      </w:r>
      <w:r w:rsidRPr="00ED5224">
        <w:rPr>
          <w:bCs w:val="0"/>
          <w:sz w:val="24"/>
          <w:szCs w:val="24"/>
        </w:rPr>
        <w:t xml:space="preserve"> в письме о подаче оферты </w:t>
      </w:r>
      <w:r w:rsidRPr="00ED5224">
        <w:rPr>
          <w:bCs w:val="0"/>
          <w:spacing w:val="-2"/>
          <w:sz w:val="24"/>
          <w:szCs w:val="24"/>
        </w:rPr>
        <w:t>(под</w:t>
      </w:r>
      <w:r w:rsidRPr="00ED5224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Pr="00ED5224">
          <w:rPr>
            <w:bCs w:val="0"/>
            <w:sz w:val="24"/>
            <w:szCs w:val="24"/>
          </w:rPr>
          <w:t>5.1</w:t>
        </w:r>
      </w:fldSimple>
      <w:r w:rsidRPr="00ED5224">
        <w:rPr>
          <w:bCs w:val="0"/>
          <w:sz w:val="24"/>
          <w:szCs w:val="24"/>
          <w:lang w:eastAsia="ru-RU"/>
        </w:rPr>
        <w:t>)</w:t>
      </w:r>
      <w:r w:rsidRPr="00ED5224">
        <w:rPr>
          <w:bCs w:val="0"/>
          <w:sz w:val="24"/>
          <w:szCs w:val="24"/>
        </w:rPr>
        <w:t xml:space="preserve">, поданной Участником, должен соответствовать </w:t>
      </w:r>
      <w:r w:rsidRPr="00ED5224">
        <w:rPr>
          <w:sz w:val="24"/>
          <w:szCs w:val="24"/>
        </w:rPr>
        <w:t>Максимальному общему (суммарному) размеру комиссии</w:t>
      </w:r>
      <w:r w:rsidRPr="00ED5224">
        <w:rPr>
          <w:bCs w:val="0"/>
          <w:sz w:val="24"/>
          <w:szCs w:val="24"/>
        </w:rPr>
        <w:t xml:space="preserve">, </w:t>
      </w:r>
      <w:r w:rsidRPr="00ED5224">
        <w:rPr>
          <w:sz w:val="24"/>
          <w:szCs w:val="24"/>
        </w:rPr>
        <w:t>указанному в п.3.3.7.1.2.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614" w:name="_Ref55335821"/>
      <w:bookmarkStart w:id="615" w:name="_Ref55336345"/>
      <w:bookmarkStart w:id="616" w:name="_Toc57314674"/>
      <w:bookmarkStart w:id="617" w:name="_Toc69728988"/>
      <w:bookmarkStart w:id="618" w:name="_Toc98253922"/>
      <w:bookmarkStart w:id="619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620" w:name="_Ref440271964"/>
      <w:bookmarkStart w:id="621" w:name="_Toc440361371"/>
      <w:bookmarkStart w:id="622" w:name="_Toc440376126"/>
      <w:bookmarkStart w:id="623" w:name="_Toc449020264"/>
      <w:r>
        <w:rPr>
          <w:szCs w:val="24"/>
        </w:rPr>
        <w:lastRenderedPageBreak/>
        <w:t>Антикоррупционные обязательства (Форма 1.1).</w:t>
      </w:r>
      <w:bookmarkEnd w:id="620"/>
      <w:bookmarkEnd w:id="621"/>
      <w:bookmarkEnd w:id="622"/>
      <w:bookmarkEnd w:id="623"/>
    </w:p>
    <w:p w:rsidR="00920CB0" w:rsidRPr="00920CB0" w:rsidRDefault="00920CB0" w:rsidP="006916DB">
      <w:pPr>
        <w:pStyle w:val="3"/>
        <w:numPr>
          <w:ilvl w:val="3"/>
          <w:numId w:val="74"/>
        </w:numPr>
        <w:rPr>
          <w:b w:val="0"/>
          <w:szCs w:val="24"/>
        </w:rPr>
      </w:pPr>
      <w:bookmarkStart w:id="624" w:name="_Toc439238216"/>
      <w:bookmarkStart w:id="625" w:name="_Toc439252764"/>
      <w:bookmarkStart w:id="626" w:name="_Toc439323738"/>
      <w:bookmarkStart w:id="627" w:name="_Toc440361372"/>
      <w:bookmarkStart w:id="628" w:name="_Toc440376127"/>
      <w:bookmarkStart w:id="629" w:name="_Toc440376254"/>
      <w:bookmarkStart w:id="630" w:name="_Toc440382512"/>
      <w:bookmarkStart w:id="631" w:name="_Toc440447182"/>
      <w:bookmarkStart w:id="632" w:name="_Toc440632343"/>
      <w:bookmarkStart w:id="633" w:name="_Toc440875115"/>
      <w:bookmarkStart w:id="634" w:name="_Toc441131102"/>
      <w:bookmarkStart w:id="635" w:name="_Toc449020265"/>
      <w:r w:rsidRPr="00920CB0">
        <w:rPr>
          <w:b w:val="0"/>
          <w:szCs w:val="24"/>
        </w:rPr>
        <w:t xml:space="preserve">Форма </w:t>
      </w:r>
      <w:r>
        <w:rPr>
          <w:b w:val="0"/>
          <w:szCs w:val="24"/>
        </w:rPr>
        <w:t>Антикоррупционных обязательств</w:t>
      </w:r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6916DB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6916DB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6916DB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6916DB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6916DB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6916DB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6916DB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6916DB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6916DB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6916DB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6916DB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6916DB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6916DB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6916DB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6916DB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6916DB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6916DB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6916DB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6916DB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i/>
          <w:color w:val="000000"/>
        </w:rPr>
      </w:pPr>
      <w:r w:rsidRPr="00160223">
        <w:rPr>
          <w:b/>
          <w:bCs w:val="0"/>
          <w:i/>
          <w:iCs/>
          <w:color w:val="000000"/>
        </w:rPr>
        <w:t>Информация о формах обратной связи ПАО «_______» в рамках системы предупреждения и профилактики коррупции:</w:t>
      </w:r>
    </w:p>
    <w:p w:rsidR="00920CB0" w:rsidRPr="00920CB0" w:rsidRDefault="00920CB0" w:rsidP="00920CB0">
      <w:r w:rsidRPr="00160223">
        <w:rPr>
          <w:i/>
        </w:rPr>
        <w:t xml:space="preserve">В ПАО «_______» действует система </w:t>
      </w:r>
      <w:r w:rsidRPr="00160223">
        <w:rPr>
          <w:bCs w:val="0"/>
          <w:i/>
          <w:iCs/>
        </w:rPr>
        <w:t>предупреждения и профилактики коррупции.</w:t>
      </w:r>
      <w:r w:rsidRPr="00160223">
        <w:rPr>
          <w:i/>
        </w:rPr>
        <w:t xml:space="preserve"> </w:t>
      </w:r>
      <w:r w:rsidRPr="00160223">
        <w:rPr>
          <w:i/>
          <w:color w:val="2F2C2D"/>
          <w:shd w:val="clear" w:color="auto" w:fill="FFFFFF"/>
        </w:rPr>
        <w:t>Информацию о возможных фактах коррупции в ПАО «______», а также дочерних зависимых обществах и их филиалах можно сообщить, заполнив </w:t>
      </w:r>
      <w:hyperlink r:id="rId37" w:history="1">
        <w:r w:rsidRPr="00160223">
          <w:rPr>
            <w:i/>
            <w:color w:val="262626"/>
            <w:u w:val="single"/>
            <w:shd w:val="clear" w:color="auto" w:fill="FFFFFF"/>
          </w:rPr>
          <w:t>форму обратной связи</w:t>
        </w:r>
      </w:hyperlink>
      <w:r w:rsidRPr="00160223">
        <w:rPr>
          <w:i/>
        </w:rPr>
        <w:t xml:space="preserve"> на корпоративном веб-сайте</w:t>
      </w:r>
      <w:r w:rsidRPr="00160223">
        <w:rPr>
          <w:i/>
          <w:color w:val="2F2C2D"/>
          <w:shd w:val="clear" w:color="auto" w:fill="FFFFFF"/>
        </w:rPr>
        <w:t xml:space="preserve">, позвонив по телефону «Горячей линии» </w:t>
      </w:r>
      <w:r w:rsidRPr="00160223">
        <w:rPr>
          <w:bCs w:val="0"/>
          <w:i/>
          <w:color w:val="2F2C2D"/>
          <w:shd w:val="clear" w:color="auto" w:fill="FFFFFF"/>
        </w:rPr>
        <w:t>________ (указывается номер «горячей» линии заказчика)</w:t>
      </w:r>
      <w:r w:rsidRPr="00160223">
        <w:rPr>
          <w:i/>
          <w:color w:val="2F2C2D"/>
          <w:shd w:val="clear" w:color="auto" w:fill="FFFFFF"/>
        </w:rPr>
        <w:t xml:space="preserve">, </w:t>
      </w:r>
      <w:proofErr w:type="gramStart"/>
      <w:r w:rsidRPr="00160223">
        <w:rPr>
          <w:i/>
          <w:color w:val="2F2C2D"/>
          <w:shd w:val="clear" w:color="auto" w:fill="FFFFFF"/>
        </w:rPr>
        <w:t>или</w:t>
      </w:r>
      <w:proofErr w:type="gramEnd"/>
      <w:r w:rsidRPr="00160223">
        <w:rPr>
          <w:i/>
          <w:color w:val="2F2C2D"/>
          <w:shd w:val="clear" w:color="auto" w:fill="FFFFFF"/>
        </w:rPr>
        <w:t xml:space="preserve"> направив письменное обращение по адресу: </w:t>
      </w:r>
      <w:r w:rsidRPr="00160223">
        <w:rPr>
          <w:iCs/>
          <w:color w:val="2F2C2D"/>
          <w:shd w:val="clear" w:color="auto" w:fill="FFFFFF"/>
        </w:rPr>
        <w:t xml:space="preserve">___________ </w:t>
      </w:r>
      <w:r w:rsidRPr="00160223">
        <w:rPr>
          <w:i/>
          <w:iCs/>
          <w:color w:val="2F2C2D"/>
          <w:shd w:val="clear" w:color="auto" w:fill="FFFFFF"/>
        </w:rPr>
        <w:t>(указывается адрес заказчика)</w:t>
      </w:r>
      <w:r w:rsidRPr="00160223">
        <w:rPr>
          <w:iCs/>
          <w:color w:val="2F2C2D"/>
          <w:shd w:val="clear" w:color="auto" w:fill="FFFFFF"/>
        </w:rPr>
        <w:t>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38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636" w:name="_Ref86826666"/>
      <w:bookmarkStart w:id="637" w:name="_Toc90385112"/>
      <w:bookmarkStart w:id="638" w:name="_Toc98253925"/>
      <w:bookmarkStart w:id="639" w:name="_Toc165173853"/>
      <w:bookmarkStart w:id="640" w:name="_Toc423423669"/>
      <w:bookmarkStart w:id="641" w:name="_Ref440537086"/>
      <w:bookmarkStart w:id="642" w:name="_Toc449020266"/>
      <w:bookmarkEnd w:id="614"/>
      <w:bookmarkEnd w:id="615"/>
      <w:bookmarkEnd w:id="616"/>
      <w:bookmarkEnd w:id="617"/>
      <w:bookmarkEnd w:id="618"/>
      <w:bookmarkEnd w:id="619"/>
      <w:r w:rsidRPr="00F647F7">
        <w:rPr>
          <w:color w:val="000000"/>
        </w:rPr>
        <w:lastRenderedPageBreak/>
        <w:t>Техни</w:t>
      </w:r>
      <w:r w:rsidR="003D40BA">
        <w:rPr>
          <w:color w:val="000000"/>
        </w:rPr>
        <w:t>ко-коммерческое</w:t>
      </w:r>
      <w:r w:rsidRPr="00F647F7">
        <w:rPr>
          <w:color w:val="000000"/>
        </w:rPr>
        <w:t xml:space="preserve"> предложение (форма </w:t>
      </w:r>
      <w:r w:rsidR="003D40BA">
        <w:rPr>
          <w:noProof/>
          <w:color w:val="000000"/>
        </w:rPr>
        <w:t>2</w:t>
      </w:r>
      <w:r w:rsidRPr="00F647F7">
        <w:rPr>
          <w:color w:val="000000"/>
        </w:rPr>
        <w:t>)</w:t>
      </w:r>
      <w:bookmarkEnd w:id="636"/>
      <w:bookmarkEnd w:id="637"/>
      <w:bookmarkEnd w:id="638"/>
      <w:bookmarkEnd w:id="639"/>
      <w:bookmarkEnd w:id="640"/>
      <w:bookmarkEnd w:id="641"/>
      <w:bookmarkEnd w:id="642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643" w:name="_Toc90385113"/>
      <w:bookmarkStart w:id="644" w:name="_Toc98253926"/>
      <w:bookmarkStart w:id="645" w:name="_Toc157248180"/>
      <w:bookmarkStart w:id="646" w:name="_Toc157496549"/>
      <w:bookmarkStart w:id="647" w:name="_Toc158206088"/>
      <w:bookmarkStart w:id="648" w:name="_Toc164057773"/>
      <w:bookmarkStart w:id="649" w:name="_Toc164137123"/>
      <w:bookmarkStart w:id="650" w:name="_Toc164161283"/>
      <w:bookmarkStart w:id="651" w:name="_Toc165173854"/>
      <w:bookmarkStart w:id="652" w:name="_Ref193690005"/>
      <w:bookmarkStart w:id="653" w:name="_Toc439170679"/>
      <w:bookmarkStart w:id="654" w:name="_Toc439172781"/>
      <w:bookmarkStart w:id="655" w:name="_Toc439173225"/>
      <w:bookmarkStart w:id="656" w:name="_Toc439238221"/>
      <w:bookmarkStart w:id="657" w:name="_Toc439252769"/>
      <w:bookmarkStart w:id="658" w:name="_Toc439323743"/>
      <w:bookmarkStart w:id="659" w:name="_Toc440361377"/>
      <w:bookmarkStart w:id="660" w:name="_Toc440376132"/>
      <w:bookmarkStart w:id="661" w:name="_Toc440376259"/>
      <w:bookmarkStart w:id="662" w:name="_Toc440382517"/>
      <w:bookmarkStart w:id="663" w:name="_Toc440447187"/>
      <w:bookmarkStart w:id="664" w:name="_Toc440632348"/>
      <w:bookmarkStart w:id="665" w:name="_Toc440875120"/>
      <w:bookmarkStart w:id="666" w:name="_Toc441131107"/>
      <w:bookmarkStart w:id="667" w:name="_Toc449020267"/>
      <w:r w:rsidRPr="00C236C0">
        <w:rPr>
          <w:szCs w:val="24"/>
        </w:rPr>
        <w:t xml:space="preserve">Форма </w:t>
      </w:r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r w:rsidRPr="00C236C0">
        <w:rPr>
          <w:szCs w:val="24"/>
        </w:rPr>
        <w:t>техни</w:t>
      </w:r>
      <w:r w:rsidR="003D40BA">
        <w:rPr>
          <w:szCs w:val="24"/>
        </w:rPr>
        <w:t>ко-коммерческого</w:t>
      </w:r>
      <w:r w:rsidRPr="00C236C0">
        <w:rPr>
          <w:szCs w:val="24"/>
        </w:rPr>
        <w:t xml:space="preserve"> предложения</w:t>
      </w:r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D40BA" w:rsidRPr="00F647F7" w:rsidRDefault="003D40BA" w:rsidP="003D40BA">
      <w:pPr>
        <w:ind w:firstLine="0"/>
        <w:jc w:val="left"/>
        <w:rPr>
          <w:color w:val="000000"/>
          <w:szCs w:val="24"/>
        </w:rPr>
      </w:pPr>
      <w:bookmarkStart w:id="668" w:name="_Ref55335818"/>
      <w:bookmarkStart w:id="669" w:name="_Ref55336334"/>
      <w:bookmarkStart w:id="670" w:name="_Toc57314673"/>
      <w:bookmarkStart w:id="671" w:name="_Toc69728987"/>
      <w:bookmarkStart w:id="672" w:name="_Toc98253928"/>
      <w:bookmarkStart w:id="673" w:name="_Toc165173856"/>
      <w:bookmarkStart w:id="674" w:name="_Ref194749150"/>
      <w:bookmarkStart w:id="675" w:name="_Ref194750368"/>
      <w:bookmarkStart w:id="676" w:name="_Ref89649494"/>
      <w:bookmarkStart w:id="677" w:name="_Toc90385115"/>
      <w:r w:rsidRPr="00F647F7">
        <w:rPr>
          <w:color w:val="000000"/>
          <w:szCs w:val="24"/>
        </w:rPr>
        <w:t xml:space="preserve">Приложение </w:t>
      </w:r>
      <w:r>
        <w:rPr>
          <w:color w:val="000000"/>
          <w:szCs w:val="24"/>
        </w:rPr>
        <w:t>2</w:t>
      </w:r>
      <w:r w:rsidRPr="00F647F7">
        <w:rPr>
          <w:color w:val="000000"/>
          <w:szCs w:val="24"/>
        </w:rPr>
        <w:t xml:space="preserve"> к письму о подаче оферты</w:t>
      </w:r>
      <w:r w:rsidRPr="00F647F7">
        <w:rPr>
          <w:color w:val="000000"/>
          <w:szCs w:val="24"/>
        </w:rPr>
        <w:br/>
        <w:t>от «____»_____________ </w:t>
      </w:r>
      <w:proofErr w:type="gramStart"/>
      <w:r w:rsidRPr="00F647F7">
        <w:rPr>
          <w:color w:val="000000"/>
          <w:szCs w:val="24"/>
        </w:rPr>
        <w:t>г</w:t>
      </w:r>
      <w:proofErr w:type="gramEnd"/>
      <w:r w:rsidRPr="00F647F7">
        <w:rPr>
          <w:color w:val="000000"/>
          <w:szCs w:val="24"/>
        </w:rPr>
        <w:t>. №__________</w:t>
      </w:r>
    </w:p>
    <w:p w:rsidR="003D40BA" w:rsidRPr="00F647F7" w:rsidRDefault="003D40BA" w:rsidP="003D40BA">
      <w:pPr>
        <w:ind w:firstLine="0"/>
        <w:rPr>
          <w:color w:val="000000"/>
          <w:szCs w:val="24"/>
        </w:rPr>
      </w:pPr>
    </w:p>
    <w:p w:rsidR="003D40BA" w:rsidRPr="00F647F7" w:rsidRDefault="003D40BA" w:rsidP="003D40BA">
      <w:pPr>
        <w:jc w:val="center"/>
        <w:rPr>
          <w:b/>
          <w:szCs w:val="24"/>
        </w:rPr>
      </w:pPr>
      <w:r>
        <w:rPr>
          <w:b/>
          <w:szCs w:val="24"/>
        </w:rPr>
        <w:t>Технико-коммерческое</w:t>
      </w:r>
      <w:r w:rsidRPr="00F647F7">
        <w:rPr>
          <w:b/>
          <w:szCs w:val="24"/>
        </w:rPr>
        <w:t xml:space="preserve"> предложение</w:t>
      </w:r>
    </w:p>
    <w:p w:rsidR="003D40BA" w:rsidRPr="00F647F7" w:rsidRDefault="003D40BA" w:rsidP="003D40BA">
      <w:pPr>
        <w:rPr>
          <w:szCs w:val="24"/>
        </w:rPr>
      </w:pPr>
    </w:p>
    <w:p w:rsidR="003D40BA" w:rsidRPr="00F647F7" w:rsidRDefault="003D40BA" w:rsidP="003D40BA">
      <w:pPr>
        <w:rPr>
          <w:color w:val="000000"/>
          <w:szCs w:val="24"/>
        </w:rPr>
      </w:pPr>
      <w:r w:rsidRPr="00F647F7">
        <w:rPr>
          <w:color w:val="000000"/>
          <w:szCs w:val="24"/>
        </w:rPr>
        <w:t xml:space="preserve">Наименование и адрес </w:t>
      </w:r>
      <w:r>
        <w:rPr>
          <w:color w:val="000000"/>
          <w:szCs w:val="24"/>
        </w:rPr>
        <w:t>Участника</w:t>
      </w:r>
      <w:r w:rsidRPr="00F647F7">
        <w:rPr>
          <w:color w:val="000000"/>
          <w:szCs w:val="24"/>
        </w:rPr>
        <w:t>: _________________________________</w:t>
      </w:r>
    </w:p>
    <w:p w:rsidR="003D40BA" w:rsidRPr="00F647F7" w:rsidRDefault="003D40BA" w:rsidP="003D40BA">
      <w:pPr>
        <w:rPr>
          <w:color w:val="00000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47"/>
        <w:gridCol w:w="4798"/>
        <w:gridCol w:w="2450"/>
      </w:tblGrid>
      <w:tr w:rsidR="003D40BA" w:rsidRPr="00EF2351" w:rsidTr="00A55420">
        <w:tc>
          <w:tcPr>
            <w:tcW w:w="9395" w:type="dxa"/>
            <w:gridSpan w:val="3"/>
          </w:tcPr>
          <w:p w:rsidR="003D40BA" w:rsidRPr="00EF2351" w:rsidRDefault="003D40BA" w:rsidP="00A55420">
            <w:pPr>
              <w:ind w:right="-44" w:firstLine="900"/>
              <w:jc w:val="center"/>
              <w:rPr>
                <w:b/>
                <w:sz w:val="25"/>
                <w:szCs w:val="25"/>
              </w:rPr>
            </w:pPr>
            <w:r w:rsidRPr="00EF2351">
              <w:rPr>
                <w:b/>
                <w:sz w:val="25"/>
                <w:szCs w:val="25"/>
              </w:rPr>
              <w:t>Требования к финансовым услугам</w:t>
            </w:r>
          </w:p>
        </w:tc>
      </w:tr>
      <w:tr w:rsidR="003D40BA" w:rsidRPr="00EF2351" w:rsidTr="00A55420">
        <w:trPr>
          <w:trHeight w:val="348"/>
        </w:trPr>
        <w:tc>
          <w:tcPr>
            <w:tcW w:w="2147" w:type="dxa"/>
          </w:tcPr>
          <w:p w:rsidR="003D40BA" w:rsidRPr="003620C6" w:rsidRDefault="003D40BA" w:rsidP="00A55420">
            <w:pPr>
              <w:pStyle w:val="aff1"/>
              <w:spacing w:before="0" w:after="0"/>
              <w:ind w:left="0"/>
              <w:rPr>
                <w:b/>
                <w:sz w:val="25"/>
                <w:szCs w:val="25"/>
              </w:rPr>
            </w:pPr>
            <w:r w:rsidRPr="003620C6">
              <w:rPr>
                <w:b/>
                <w:sz w:val="25"/>
                <w:szCs w:val="25"/>
              </w:rPr>
              <w:t xml:space="preserve">Наименование требований </w:t>
            </w:r>
          </w:p>
        </w:tc>
        <w:tc>
          <w:tcPr>
            <w:tcW w:w="4798" w:type="dxa"/>
          </w:tcPr>
          <w:p w:rsidR="003D40BA" w:rsidRPr="003620C6" w:rsidRDefault="003D40BA" w:rsidP="00A55420">
            <w:pPr>
              <w:pStyle w:val="aff1"/>
              <w:spacing w:before="0" w:after="0"/>
              <w:ind w:left="0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Требования Заказчика</w:t>
            </w:r>
          </w:p>
        </w:tc>
        <w:tc>
          <w:tcPr>
            <w:tcW w:w="2450" w:type="dxa"/>
          </w:tcPr>
          <w:p w:rsidR="003D40BA" w:rsidRPr="003620C6" w:rsidRDefault="003D40BA" w:rsidP="00A55420">
            <w:pPr>
              <w:pStyle w:val="aff1"/>
              <w:spacing w:before="0" w:after="0"/>
              <w:ind w:left="0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Предложения Участника</w:t>
            </w:r>
          </w:p>
        </w:tc>
      </w:tr>
      <w:tr w:rsidR="003D40BA" w:rsidRPr="00EF2351" w:rsidTr="00A55420">
        <w:trPr>
          <w:trHeight w:val="348"/>
        </w:trPr>
        <w:tc>
          <w:tcPr>
            <w:tcW w:w="2147" w:type="dxa"/>
          </w:tcPr>
          <w:p w:rsidR="003D40BA" w:rsidRPr="00A84975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  <w:highlight w:val="yellow"/>
              </w:rPr>
            </w:pPr>
            <w:r w:rsidRPr="001C6053">
              <w:rPr>
                <w:sz w:val="25"/>
                <w:szCs w:val="25"/>
              </w:rPr>
              <w:t>[</w:t>
            </w:r>
            <w:r w:rsidRPr="001C6053">
              <w:rPr>
                <w:rStyle w:val="aa"/>
                <w:sz w:val="25"/>
                <w:szCs w:val="25"/>
              </w:rPr>
              <w:t>указать</w:t>
            </w:r>
            <w:r w:rsidRPr="001C6053">
              <w:rPr>
                <w:sz w:val="25"/>
                <w:szCs w:val="25"/>
              </w:rPr>
              <w:t>]</w:t>
            </w:r>
          </w:p>
        </w:tc>
        <w:tc>
          <w:tcPr>
            <w:tcW w:w="4798" w:type="dxa"/>
          </w:tcPr>
          <w:p w:rsidR="003D40BA" w:rsidRPr="00A84975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  <w:highlight w:val="yellow"/>
              </w:rPr>
            </w:pPr>
            <w:r w:rsidRPr="001C6053">
              <w:rPr>
                <w:sz w:val="25"/>
                <w:szCs w:val="25"/>
              </w:rPr>
              <w:t>[</w:t>
            </w:r>
            <w:r w:rsidRPr="001C6053">
              <w:rPr>
                <w:rStyle w:val="aa"/>
                <w:sz w:val="25"/>
                <w:szCs w:val="25"/>
              </w:rPr>
              <w:t>указать</w:t>
            </w:r>
            <w:r w:rsidRPr="001C6053">
              <w:rPr>
                <w:sz w:val="25"/>
                <w:szCs w:val="25"/>
              </w:rPr>
              <w:t>]</w:t>
            </w:r>
          </w:p>
        </w:tc>
        <w:tc>
          <w:tcPr>
            <w:tcW w:w="2450" w:type="dxa"/>
          </w:tcPr>
          <w:p w:rsidR="003D40BA" w:rsidRPr="00A84975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  <w:highlight w:val="yellow"/>
              </w:rPr>
            </w:pPr>
            <w:r w:rsidRPr="001C6053">
              <w:rPr>
                <w:sz w:val="25"/>
                <w:szCs w:val="25"/>
              </w:rPr>
              <w:t>[</w:t>
            </w:r>
            <w:r w:rsidRPr="001C6053">
              <w:rPr>
                <w:rStyle w:val="aa"/>
                <w:sz w:val="25"/>
                <w:szCs w:val="25"/>
              </w:rPr>
              <w:t>указать</w:t>
            </w:r>
            <w:r w:rsidRPr="001C6053">
              <w:rPr>
                <w:sz w:val="25"/>
                <w:szCs w:val="25"/>
              </w:rPr>
              <w:t>]</w:t>
            </w:r>
          </w:p>
        </w:tc>
      </w:tr>
      <w:tr w:rsidR="003D40BA" w:rsidRPr="00EF2351" w:rsidTr="00A55420">
        <w:trPr>
          <w:trHeight w:val="348"/>
        </w:trPr>
        <w:tc>
          <w:tcPr>
            <w:tcW w:w="2147" w:type="dxa"/>
          </w:tcPr>
          <w:p w:rsidR="003D40BA" w:rsidRPr="00D7688C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  <w:tc>
          <w:tcPr>
            <w:tcW w:w="4798" w:type="dxa"/>
          </w:tcPr>
          <w:p w:rsidR="003D40BA" w:rsidRPr="00D7688C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  <w:tc>
          <w:tcPr>
            <w:tcW w:w="2450" w:type="dxa"/>
          </w:tcPr>
          <w:p w:rsidR="003D40BA" w:rsidRPr="00EF2351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</w:tr>
      <w:tr w:rsidR="003D40BA" w:rsidRPr="00EF2351" w:rsidTr="00A55420">
        <w:tc>
          <w:tcPr>
            <w:tcW w:w="2147" w:type="dxa"/>
          </w:tcPr>
          <w:p w:rsidR="003D40BA" w:rsidRPr="00D7688C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  <w:tc>
          <w:tcPr>
            <w:tcW w:w="4798" w:type="dxa"/>
          </w:tcPr>
          <w:p w:rsidR="003D40BA" w:rsidRPr="00D7688C" w:rsidRDefault="003D40BA" w:rsidP="00A55420">
            <w:pPr>
              <w:pStyle w:val="a1"/>
              <w:numPr>
                <w:ilvl w:val="0"/>
                <w:numId w:val="0"/>
              </w:numPr>
              <w:jc w:val="left"/>
              <w:rPr>
                <w:strike/>
                <w:sz w:val="25"/>
                <w:szCs w:val="25"/>
              </w:rPr>
            </w:pPr>
          </w:p>
        </w:tc>
        <w:tc>
          <w:tcPr>
            <w:tcW w:w="2450" w:type="dxa"/>
          </w:tcPr>
          <w:p w:rsidR="003D40BA" w:rsidRPr="00EF2351" w:rsidRDefault="003D40BA" w:rsidP="00A55420">
            <w:pPr>
              <w:pStyle w:val="a1"/>
              <w:numPr>
                <w:ilvl w:val="0"/>
                <w:numId w:val="0"/>
              </w:numPr>
              <w:jc w:val="left"/>
              <w:rPr>
                <w:strike/>
                <w:sz w:val="25"/>
                <w:szCs w:val="25"/>
              </w:rPr>
            </w:pPr>
          </w:p>
        </w:tc>
      </w:tr>
      <w:tr w:rsidR="003D40BA" w:rsidRPr="00EF2351" w:rsidTr="00A55420">
        <w:tc>
          <w:tcPr>
            <w:tcW w:w="2147" w:type="dxa"/>
          </w:tcPr>
          <w:p w:rsidR="003D40BA" w:rsidRPr="00D7688C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  <w:tc>
          <w:tcPr>
            <w:tcW w:w="4798" w:type="dxa"/>
          </w:tcPr>
          <w:p w:rsidR="003D40BA" w:rsidRPr="00D7688C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  <w:tc>
          <w:tcPr>
            <w:tcW w:w="2450" w:type="dxa"/>
          </w:tcPr>
          <w:p w:rsidR="003D40BA" w:rsidRPr="00EF2351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</w:tr>
      <w:tr w:rsidR="003D40BA" w:rsidRPr="00EF2351" w:rsidTr="00A55420">
        <w:tc>
          <w:tcPr>
            <w:tcW w:w="2147" w:type="dxa"/>
          </w:tcPr>
          <w:p w:rsidR="003D40BA" w:rsidRPr="00D7688C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  <w:tc>
          <w:tcPr>
            <w:tcW w:w="4798" w:type="dxa"/>
          </w:tcPr>
          <w:p w:rsidR="003D40BA" w:rsidRPr="00D7688C" w:rsidRDefault="003D40BA" w:rsidP="00A55420">
            <w:pPr>
              <w:ind w:right="57" w:firstLine="0"/>
              <w:jc w:val="left"/>
              <w:rPr>
                <w:sz w:val="25"/>
                <w:szCs w:val="25"/>
              </w:rPr>
            </w:pPr>
          </w:p>
        </w:tc>
        <w:tc>
          <w:tcPr>
            <w:tcW w:w="2450" w:type="dxa"/>
          </w:tcPr>
          <w:p w:rsidR="003D40BA" w:rsidRPr="00EF2351" w:rsidRDefault="003D40BA" w:rsidP="00A55420">
            <w:pPr>
              <w:ind w:right="57" w:firstLine="0"/>
              <w:jc w:val="left"/>
              <w:rPr>
                <w:sz w:val="25"/>
                <w:szCs w:val="25"/>
              </w:rPr>
            </w:pPr>
          </w:p>
        </w:tc>
      </w:tr>
      <w:tr w:rsidR="003D40BA" w:rsidRPr="00EF2351" w:rsidTr="00A55420">
        <w:tc>
          <w:tcPr>
            <w:tcW w:w="2147" w:type="dxa"/>
          </w:tcPr>
          <w:p w:rsidR="003D40BA" w:rsidRPr="00D7688C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  <w:tc>
          <w:tcPr>
            <w:tcW w:w="4798" w:type="dxa"/>
          </w:tcPr>
          <w:p w:rsidR="003D40BA" w:rsidRPr="00D7688C" w:rsidRDefault="003D40BA" w:rsidP="00A55420">
            <w:pPr>
              <w:ind w:right="57" w:firstLine="0"/>
              <w:jc w:val="left"/>
              <w:rPr>
                <w:b/>
                <w:sz w:val="25"/>
                <w:szCs w:val="25"/>
              </w:rPr>
            </w:pPr>
          </w:p>
        </w:tc>
        <w:tc>
          <w:tcPr>
            <w:tcW w:w="2450" w:type="dxa"/>
          </w:tcPr>
          <w:p w:rsidR="003D40BA" w:rsidRPr="00EF2351" w:rsidRDefault="003D40BA" w:rsidP="00A55420">
            <w:pPr>
              <w:ind w:right="57" w:firstLine="0"/>
              <w:jc w:val="left"/>
              <w:rPr>
                <w:b/>
                <w:sz w:val="25"/>
                <w:szCs w:val="25"/>
              </w:rPr>
            </w:pPr>
          </w:p>
        </w:tc>
      </w:tr>
      <w:tr w:rsidR="003D40BA" w:rsidRPr="00EF2351" w:rsidTr="00A55420">
        <w:tc>
          <w:tcPr>
            <w:tcW w:w="2147" w:type="dxa"/>
          </w:tcPr>
          <w:p w:rsidR="003D40BA" w:rsidRPr="00D7688C" w:rsidRDefault="003D40BA" w:rsidP="00A55420">
            <w:pPr>
              <w:pStyle w:val="aff1"/>
              <w:tabs>
                <w:tab w:val="num" w:pos="360"/>
              </w:tabs>
              <w:spacing w:before="0" w:after="0"/>
              <w:ind w:left="0" w:right="0"/>
              <w:rPr>
                <w:sz w:val="25"/>
                <w:szCs w:val="25"/>
              </w:rPr>
            </w:pPr>
          </w:p>
        </w:tc>
        <w:tc>
          <w:tcPr>
            <w:tcW w:w="4798" w:type="dxa"/>
          </w:tcPr>
          <w:p w:rsidR="003D40BA" w:rsidRPr="00D7688C" w:rsidRDefault="003D40BA" w:rsidP="00A55420">
            <w:pPr>
              <w:pStyle w:val="aff1"/>
              <w:spacing w:before="0" w:after="0"/>
              <w:ind w:left="0" w:right="0"/>
              <w:rPr>
                <w:sz w:val="25"/>
                <w:szCs w:val="25"/>
              </w:rPr>
            </w:pPr>
          </w:p>
        </w:tc>
        <w:tc>
          <w:tcPr>
            <w:tcW w:w="2450" w:type="dxa"/>
          </w:tcPr>
          <w:p w:rsidR="003D40BA" w:rsidRPr="00EF2351" w:rsidRDefault="003D40BA" w:rsidP="00A55420">
            <w:pPr>
              <w:pStyle w:val="aff1"/>
              <w:spacing w:before="0" w:after="0"/>
              <w:ind w:left="0" w:right="0"/>
              <w:rPr>
                <w:sz w:val="25"/>
                <w:szCs w:val="25"/>
              </w:rPr>
            </w:pPr>
          </w:p>
        </w:tc>
      </w:tr>
      <w:tr w:rsidR="003D40BA" w:rsidRPr="00EF2351" w:rsidTr="00A55420">
        <w:tc>
          <w:tcPr>
            <w:tcW w:w="2147" w:type="dxa"/>
          </w:tcPr>
          <w:p w:rsidR="003D40BA" w:rsidRPr="00D7688C" w:rsidRDefault="003D40BA" w:rsidP="00A55420">
            <w:pPr>
              <w:pStyle w:val="aff1"/>
              <w:tabs>
                <w:tab w:val="num" w:pos="360"/>
              </w:tabs>
              <w:spacing w:before="0" w:after="0"/>
              <w:ind w:left="0" w:right="0"/>
              <w:rPr>
                <w:sz w:val="25"/>
                <w:szCs w:val="25"/>
              </w:rPr>
            </w:pPr>
          </w:p>
        </w:tc>
        <w:tc>
          <w:tcPr>
            <w:tcW w:w="4798" w:type="dxa"/>
          </w:tcPr>
          <w:p w:rsidR="003D40BA" w:rsidRPr="00D7688C" w:rsidRDefault="003D40BA" w:rsidP="00A55420">
            <w:pPr>
              <w:pStyle w:val="aff1"/>
              <w:spacing w:before="0" w:after="0"/>
              <w:ind w:left="0" w:right="0"/>
              <w:rPr>
                <w:sz w:val="25"/>
                <w:szCs w:val="25"/>
              </w:rPr>
            </w:pPr>
          </w:p>
        </w:tc>
        <w:tc>
          <w:tcPr>
            <w:tcW w:w="2450" w:type="dxa"/>
          </w:tcPr>
          <w:p w:rsidR="003D40BA" w:rsidRPr="00EF2351" w:rsidRDefault="003D40BA" w:rsidP="00A55420">
            <w:pPr>
              <w:pStyle w:val="aff1"/>
              <w:spacing w:before="0" w:after="0"/>
              <w:ind w:left="0" w:right="0"/>
              <w:rPr>
                <w:sz w:val="25"/>
                <w:szCs w:val="25"/>
              </w:rPr>
            </w:pPr>
          </w:p>
        </w:tc>
      </w:tr>
      <w:tr w:rsidR="003D40BA" w:rsidRPr="00EF2351" w:rsidTr="00A55420">
        <w:tc>
          <w:tcPr>
            <w:tcW w:w="2147" w:type="dxa"/>
          </w:tcPr>
          <w:p w:rsidR="003D40BA" w:rsidRPr="00D7688C" w:rsidRDefault="003D40BA" w:rsidP="00A55420">
            <w:pPr>
              <w:pStyle w:val="aff1"/>
              <w:tabs>
                <w:tab w:val="num" w:pos="360"/>
              </w:tabs>
              <w:spacing w:before="0" w:after="0"/>
              <w:ind w:left="0" w:right="0"/>
              <w:rPr>
                <w:sz w:val="25"/>
                <w:szCs w:val="25"/>
              </w:rPr>
            </w:pPr>
          </w:p>
        </w:tc>
        <w:tc>
          <w:tcPr>
            <w:tcW w:w="4798" w:type="dxa"/>
          </w:tcPr>
          <w:p w:rsidR="003D40BA" w:rsidRPr="00D7688C" w:rsidRDefault="003D40BA" w:rsidP="00A55420">
            <w:pPr>
              <w:pStyle w:val="aff1"/>
              <w:spacing w:before="0" w:after="0"/>
              <w:ind w:left="0" w:right="0"/>
              <w:rPr>
                <w:sz w:val="25"/>
                <w:szCs w:val="25"/>
              </w:rPr>
            </w:pPr>
          </w:p>
        </w:tc>
        <w:tc>
          <w:tcPr>
            <w:tcW w:w="2450" w:type="dxa"/>
          </w:tcPr>
          <w:p w:rsidR="003D40BA" w:rsidRPr="00EF2351" w:rsidRDefault="003D40BA" w:rsidP="00A55420">
            <w:pPr>
              <w:pStyle w:val="aff1"/>
              <w:spacing w:before="0" w:after="0"/>
              <w:ind w:left="0" w:right="0"/>
              <w:rPr>
                <w:sz w:val="25"/>
                <w:szCs w:val="25"/>
              </w:rPr>
            </w:pPr>
          </w:p>
        </w:tc>
      </w:tr>
      <w:tr w:rsidR="003D40BA" w:rsidRPr="00EF2351" w:rsidTr="00A55420">
        <w:tc>
          <w:tcPr>
            <w:tcW w:w="2147" w:type="dxa"/>
          </w:tcPr>
          <w:p w:rsidR="003D40BA" w:rsidRPr="00D7688C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  <w:tc>
          <w:tcPr>
            <w:tcW w:w="4798" w:type="dxa"/>
          </w:tcPr>
          <w:p w:rsidR="003D40BA" w:rsidRPr="00D7688C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  <w:tc>
          <w:tcPr>
            <w:tcW w:w="2450" w:type="dxa"/>
          </w:tcPr>
          <w:p w:rsidR="003D40BA" w:rsidRPr="00EF2351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</w:tr>
      <w:tr w:rsidR="003D40BA" w:rsidRPr="00EF2351" w:rsidTr="00A55420">
        <w:tc>
          <w:tcPr>
            <w:tcW w:w="2147" w:type="dxa"/>
          </w:tcPr>
          <w:p w:rsidR="003D40BA" w:rsidRPr="00D7688C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  <w:tc>
          <w:tcPr>
            <w:tcW w:w="4798" w:type="dxa"/>
          </w:tcPr>
          <w:p w:rsidR="003D40BA" w:rsidRPr="00D7688C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  <w:tc>
          <w:tcPr>
            <w:tcW w:w="2450" w:type="dxa"/>
          </w:tcPr>
          <w:p w:rsidR="003D40BA" w:rsidRPr="00EF2351" w:rsidRDefault="003D40BA" w:rsidP="00A55420">
            <w:pPr>
              <w:pStyle w:val="aff1"/>
              <w:spacing w:before="0" w:after="0"/>
              <w:ind w:left="0"/>
              <w:rPr>
                <w:b/>
                <w:sz w:val="25"/>
                <w:szCs w:val="25"/>
              </w:rPr>
            </w:pPr>
          </w:p>
        </w:tc>
      </w:tr>
      <w:tr w:rsidR="003D40BA" w:rsidRPr="00EF2351" w:rsidTr="00A55420">
        <w:tc>
          <w:tcPr>
            <w:tcW w:w="2147" w:type="dxa"/>
          </w:tcPr>
          <w:p w:rsidR="003D40BA" w:rsidRPr="00D7688C" w:rsidRDefault="003D40BA" w:rsidP="00A55420">
            <w:pPr>
              <w:pStyle w:val="aff1"/>
              <w:tabs>
                <w:tab w:val="left" w:pos="1410"/>
              </w:tabs>
              <w:ind w:left="0" w:right="-44"/>
              <w:rPr>
                <w:sz w:val="25"/>
                <w:szCs w:val="25"/>
              </w:rPr>
            </w:pPr>
          </w:p>
        </w:tc>
        <w:tc>
          <w:tcPr>
            <w:tcW w:w="4798" w:type="dxa"/>
          </w:tcPr>
          <w:p w:rsidR="003D40BA" w:rsidRPr="00D7688C" w:rsidRDefault="003D40BA" w:rsidP="00A55420">
            <w:pPr>
              <w:pStyle w:val="aff1"/>
              <w:ind w:left="0" w:right="-44"/>
              <w:jc w:val="both"/>
              <w:rPr>
                <w:sz w:val="25"/>
                <w:szCs w:val="25"/>
              </w:rPr>
            </w:pPr>
          </w:p>
        </w:tc>
        <w:tc>
          <w:tcPr>
            <w:tcW w:w="2450" w:type="dxa"/>
          </w:tcPr>
          <w:p w:rsidR="003D40BA" w:rsidRPr="00EF2351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</w:tr>
      <w:tr w:rsidR="003D40BA" w:rsidRPr="00EF2351" w:rsidTr="00A55420"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BA" w:rsidRPr="00D7688C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0BA" w:rsidRPr="00D7688C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0BA" w:rsidRPr="00EF2351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</w:tr>
      <w:tr w:rsidR="003D40BA" w:rsidRPr="00EF2351" w:rsidTr="00A55420"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BA" w:rsidRPr="00D7688C" w:rsidRDefault="003D40BA" w:rsidP="00A55420">
            <w:pPr>
              <w:pStyle w:val="aff1"/>
              <w:spacing w:before="0" w:after="0"/>
              <w:ind w:left="0" w:right="0"/>
              <w:rPr>
                <w:sz w:val="25"/>
                <w:szCs w:val="25"/>
              </w:rPr>
            </w:pP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0BA" w:rsidRPr="00D7688C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0BA" w:rsidRPr="00EF2351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</w:tr>
    </w:tbl>
    <w:p w:rsidR="003D40BA" w:rsidRDefault="003D40BA" w:rsidP="003D40BA">
      <w:pPr>
        <w:spacing w:before="100" w:beforeAutospacing="1"/>
        <w:rPr>
          <w:i/>
          <w:color w:val="000000"/>
        </w:rPr>
      </w:pPr>
    </w:p>
    <w:p w:rsidR="003D40BA" w:rsidRPr="00843BBD" w:rsidRDefault="003D40BA" w:rsidP="003D40BA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3D40BA" w:rsidRDefault="003D40BA" w:rsidP="003D40BA"/>
    <w:p w:rsidR="003D40BA" w:rsidRPr="00843BBD" w:rsidRDefault="003D40BA" w:rsidP="003D40BA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3D40BA" w:rsidRPr="00F647F7" w:rsidRDefault="003D40BA" w:rsidP="003D40BA">
      <w:pPr>
        <w:rPr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678" w:name="_Toc176765537"/>
      <w:bookmarkStart w:id="679" w:name="_Toc198979986"/>
      <w:bookmarkStart w:id="680" w:name="_Toc217466321"/>
      <w:bookmarkStart w:id="681" w:name="_Toc217702859"/>
      <w:bookmarkStart w:id="682" w:name="_Toc233601977"/>
      <w:bookmarkStart w:id="683" w:name="_Toc263343463"/>
      <w:bookmarkStart w:id="684" w:name="_Toc439170680"/>
      <w:bookmarkStart w:id="685" w:name="_Toc439172782"/>
      <w:bookmarkStart w:id="686" w:name="_Toc439173226"/>
      <w:bookmarkStart w:id="687" w:name="_Toc439238222"/>
      <w:bookmarkStart w:id="688" w:name="_Toc439252770"/>
      <w:bookmarkStart w:id="689" w:name="_Toc439323744"/>
      <w:bookmarkStart w:id="690" w:name="_Toc440361378"/>
      <w:bookmarkStart w:id="691" w:name="_Toc440376133"/>
      <w:bookmarkStart w:id="692" w:name="_Toc440376260"/>
      <w:bookmarkStart w:id="693" w:name="_Toc440382518"/>
      <w:bookmarkStart w:id="694" w:name="_Toc440447188"/>
      <w:bookmarkStart w:id="695" w:name="_Toc440632349"/>
      <w:bookmarkStart w:id="696" w:name="_Toc440875121"/>
      <w:bookmarkStart w:id="697" w:name="_Toc441131108"/>
      <w:bookmarkStart w:id="698" w:name="_Toc449020268"/>
      <w:r w:rsidRPr="00C236C0">
        <w:rPr>
          <w:szCs w:val="24"/>
        </w:rPr>
        <w:lastRenderedPageBreak/>
        <w:t>Инструкции по заполнению</w:t>
      </w:r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</w:t>
      </w:r>
      <w:r w:rsidR="003D40BA">
        <w:rPr>
          <w:sz w:val="24"/>
          <w:szCs w:val="24"/>
        </w:rPr>
        <w:t>ко-коммерческое</w:t>
      </w:r>
      <w:r w:rsidR="004F4D80" w:rsidRPr="00F647F7">
        <w:rPr>
          <w:sz w:val="24"/>
          <w:szCs w:val="24"/>
        </w:rPr>
        <w:t xml:space="preserve">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954DC6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954DC6">
        <w:rPr>
          <w:bCs w:val="0"/>
          <w:sz w:val="24"/>
          <w:szCs w:val="24"/>
        </w:rPr>
      </w:r>
      <w:r w:rsidR="00954DC6">
        <w:rPr>
          <w:bCs w:val="0"/>
          <w:sz w:val="24"/>
          <w:szCs w:val="24"/>
        </w:rPr>
        <w:fldChar w:fldCharType="separate"/>
      </w:r>
      <w:r w:rsidR="00A55420">
        <w:rPr>
          <w:bCs w:val="0"/>
          <w:sz w:val="24"/>
          <w:szCs w:val="24"/>
        </w:rPr>
        <w:t>5.1</w:t>
      </w:r>
      <w:r w:rsidR="00954DC6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3D40BA" w:rsidRPr="004F50AB" w:rsidRDefault="003D40BA" w:rsidP="003D40BA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F50AB">
        <w:rPr>
          <w:sz w:val="24"/>
          <w:szCs w:val="24"/>
        </w:rPr>
        <w:t xml:space="preserve">Каждая из строк таблицы заполняется по всем позициям, пустые строки оставлять не следует. В случае отсутствия каких-либо данных или неприменимости вопроса к </w:t>
      </w:r>
      <w:r>
        <w:rPr>
          <w:sz w:val="24"/>
          <w:szCs w:val="24"/>
        </w:rPr>
        <w:t>Участнику</w:t>
      </w:r>
      <w:r w:rsidRPr="004F50AB">
        <w:rPr>
          <w:sz w:val="24"/>
          <w:szCs w:val="24"/>
        </w:rPr>
        <w:t xml:space="preserve"> в соответствующих строках таблиц следует указать слова «нет данных» или «неприменимо» соответственно.</w:t>
      </w:r>
    </w:p>
    <w:p w:rsidR="003D40BA" w:rsidRPr="004F50AB" w:rsidRDefault="003D40BA" w:rsidP="003D40BA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F50AB">
        <w:rPr>
          <w:sz w:val="24"/>
          <w:szCs w:val="24"/>
        </w:rPr>
        <w:t xml:space="preserve">В колонке «Требования </w:t>
      </w:r>
      <w:r>
        <w:rPr>
          <w:sz w:val="24"/>
          <w:szCs w:val="24"/>
        </w:rPr>
        <w:t>Заказчика</w:t>
      </w:r>
      <w:r w:rsidRPr="004F50AB">
        <w:rPr>
          <w:sz w:val="24"/>
          <w:szCs w:val="24"/>
        </w:rPr>
        <w:t xml:space="preserve">» отдельно приводится каждое отдельное требование, указанное в </w:t>
      </w:r>
      <w:r>
        <w:rPr>
          <w:sz w:val="24"/>
          <w:szCs w:val="24"/>
        </w:rPr>
        <w:t xml:space="preserve">Техническом задании (Приложение №1 к </w:t>
      </w:r>
      <w:r w:rsidR="004A27A2">
        <w:rPr>
          <w:sz w:val="24"/>
          <w:szCs w:val="24"/>
        </w:rPr>
        <w:t>Документации по запросу предложений</w:t>
      </w:r>
      <w:r>
        <w:rPr>
          <w:sz w:val="24"/>
          <w:szCs w:val="24"/>
        </w:rPr>
        <w:t>)</w:t>
      </w:r>
      <w:r w:rsidRPr="004F50AB">
        <w:rPr>
          <w:sz w:val="24"/>
          <w:szCs w:val="24"/>
        </w:rPr>
        <w:t>.</w:t>
      </w:r>
    </w:p>
    <w:p w:rsidR="003D40BA" w:rsidRPr="004F50AB" w:rsidRDefault="003D40BA" w:rsidP="003D40BA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F50AB">
        <w:rPr>
          <w:sz w:val="24"/>
          <w:szCs w:val="24"/>
        </w:rPr>
        <w:t>В колонке «Предложение Участника» указывается конкретное описание соответствующих качественных характеристик предлагаемых услуг, значения технических, коммерческих  и иных показателей качества услуг.</w:t>
      </w:r>
    </w:p>
    <w:p w:rsidR="004F4D80" w:rsidRPr="003D40BA" w:rsidRDefault="003D40BA" w:rsidP="003D40BA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210AC0">
        <w:rPr>
          <w:sz w:val="24"/>
          <w:szCs w:val="24"/>
        </w:rPr>
        <w:t>Технико-коммерческое предложение должно быть подготовлено отдельно по каждому из лотов с указанием номера и названия лота.</w:t>
      </w:r>
    </w:p>
    <w:p w:rsidR="003D40BA" w:rsidRPr="00F647F7" w:rsidRDefault="003D40BA" w:rsidP="003D40BA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492C8B">
        <w:rPr>
          <w:sz w:val="24"/>
          <w:szCs w:val="24"/>
        </w:rPr>
        <w:t xml:space="preserve">Письмо должно быть </w:t>
      </w:r>
      <w:proofErr w:type="gramStart"/>
      <w:r w:rsidRPr="00492C8B">
        <w:rPr>
          <w:sz w:val="24"/>
          <w:szCs w:val="24"/>
        </w:rPr>
        <w:t>подписано и скреплено</w:t>
      </w:r>
      <w:proofErr w:type="gramEnd"/>
      <w:r w:rsidRPr="00492C8B">
        <w:rPr>
          <w:sz w:val="24"/>
          <w:szCs w:val="24"/>
        </w:rPr>
        <w:t xml:space="preserve"> печатью в соответствии с требованиями подпунктов </w:t>
      </w:r>
      <w:r w:rsidR="00954DC6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_Ref55279015 \r \h </w:instrText>
      </w:r>
      <w:r w:rsidR="00954DC6">
        <w:rPr>
          <w:sz w:val="24"/>
          <w:szCs w:val="24"/>
        </w:rPr>
      </w:r>
      <w:r w:rsidR="00954DC6">
        <w:rPr>
          <w:sz w:val="24"/>
          <w:szCs w:val="24"/>
        </w:rPr>
        <w:fldChar w:fldCharType="separate"/>
      </w:r>
      <w:r w:rsidR="00A55420">
        <w:rPr>
          <w:sz w:val="24"/>
          <w:szCs w:val="24"/>
        </w:rPr>
        <w:t>3.3.1.6</w:t>
      </w:r>
      <w:r w:rsidR="00954DC6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954DC6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_Ref195087786 \r \h </w:instrText>
      </w:r>
      <w:r w:rsidR="00954DC6">
        <w:rPr>
          <w:sz w:val="24"/>
          <w:szCs w:val="24"/>
        </w:rPr>
      </w:r>
      <w:r w:rsidR="00954DC6">
        <w:rPr>
          <w:sz w:val="24"/>
          <w:szCs w:val="24"/>
        </w:rPr>
        <w:fldChar w:fldCharType="separate"/>
      </w:r>
      <w:r w:rsidR="00A55420">
        <w:rPr>
          <w:sz w:val="24"/>
          <w:szCs w:val="24"/>
        </w:rPr>
        <w:t>3.3.1.7</w:t>
      </w:r>
      <w:r w:rsidR="00954DC6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699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700" w:name="_Ref93264992"/>
      <w:bookmarkStart w:id="701" w:name="_Ref93265116"/>
      <w:bookmarkStart w:id="702" w:name="_Toc98253933"/>
      <w:bookmarkStart w:id="703" w:name="_Toc165173859"/>
      <w:bookmarkStart w:id="704" w:name="_Toc423423671"/>
      <w:bookmarkStart w:id="705" w:name="_Ref440361531"/>
      <w:bookmarkStart w:id="706" w:name="_Ref440361610"/>
      <w:bookmarkStart w:id="707" w:name="_Toc449020269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9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3D40BA">
        <w:rPr>
          <w:color w:val="000000"/>
        </w:rPr>
        <w:t>3</w:t>
      </w:r>
      <w:r w:rsidRPr="00F647F7">
        <w:rPr>
          <w:color w:val="000000"/>
        </w:rPr>
        <w:t>)</w:t>
      </w:r>
      <w:bookmarkEnd w:id="676"/>
      <w:bookmarkEnd w:id="677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6916DB" w:rsidRDefault="004F4D80" w:rsidP="004F4D80">
      <w:pPr>
        <w:pStyle w:val="3"/>
        <w:rPr>
          <w:szCs w:val="24"/>
        </w:rPr>
      </w:pPr>
      <w:bookmarkStart w:id="708" w:name="_Toc439170685"/>
      <w:bookmarkStart w:id="709" w:name="_Toc439172787"/>
      <w:bookmarkStart w:id="710" w:name="_Toc439173231"/>
      <w:bookmarkStart w:id="711" w:name="_Toc439238227"/>
      <w:bookmarkStart w:id="712" w:name="_Toc439252775"/>
      <w:bookmarkStart w:id="713" w:name="_Toc439323749"/>
      <w:bookmarkStart w:id="714" w:name="_Toc440361386"/>
      <w:bookmarkStart w:id="715" w:name="_Toc440376141"/>
      <w:bookmarkStart w:id="716" w:name="_Toc440376268"/>
      <w:bookmarkStart w:id="717" w:name="_Toc440382526"/>
      <w:bookmarkStart w:id="718" w:name="_Toc440447196"/>
      <w:bookmarkStart w:id="719" w:name="_Toc440632357"/>
      <w:bookmarkStart w:id="720" w:name="_Toc440875129"/>
      <w:bookmarkStart w:id="721" w:name="_Toc441131116"/>
      <w:bookmarkStart w:id="722" w:name="_Toc449020270"/>
      <w:bookmarkStart w:id="723" w:name="_Toc157248186"/>
      <w:bookmarkStart w:id="724" w:name="_Toc157496555"/>
      <w:bookmarkStart w:id="725" w:name="_Toc158206094"/>
      <w:bookmarkStart w:id="726" w:name="_Toc164057779"/>
      <w:bookmarkStart w:id="727" w:name="_Toc164137129"/>
      <w:bookmarkStart w:id="728" w:name="_Toc164161289"/>
      <w:bookmarkStart w:id="729" w:name="_Toc165173860"/>
      <w:r w:rsidRPr="006916DB">
        <w:rPr>
          <w:szCs w:val="24"/>
        </w:rPr>
        <w:t>Форма Протокола разногласий к проекту Договора</w:t>
      </w:r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r w:rsidRPr="006916DB">
        <w:rPr>
          <w:szCs w:val="24"/>
        </w:rPr>
        <w:t xml:space="preserve"> </w:t>
      </w:r>
      <w:bookmarkEnd w:id="723"/>
      <w:bookmarkEnd w:id="724"/>
      <w:bookmarkEnd w:id="725"/>
      <w:bookmarkEnd w:id="726"/>
      <w:bookmarkEnd w:id="727"/>
      <w:bookmarkEnd w:id="728"/>
      <w:bookmarkEnd w:id="72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3D40BA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954DC6">
              <w:fldChar w:fldCharType="begin"/>
            </w:r>
            <w:r w:rsidR="003C1FE1">
              <w:instrText xml:space="preserve"> REF _Ref440272931 \r \h </w:instrText>
            </w:r>
            <w:r w:rsidR="00954DC6">
              <w:fldChar w:fldCharType="separate"/>
            </w:r>
            <w:r w:rsidR="00A55420">
              <w:t>2</w:t>
            </w:r>
            <w:r w:rsidR="00954DC6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6916DB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6916DB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6916DB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954DC6">
              <w:fldChar w:fldCharType="begin"/>
            </w:r>
            <w:r w:rsidR="003C1FE1">
              <w:instrText xml:space="preserve"> REF _Ref440272931 \r \h </w:instrText>
            </w:r>
            <w:r w:rsidR="00954DC6">
              <w:fldChar w:fldCharType="separate"/>
            </w:r>
            <w:r w:rsidR="00A55420">
              <w:t>2</w:t>
            </w:r>
            <w:r w:rsidR="00954DC6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6916DB">
            <w:pPr>
              <w:numPr>
                <w:ilvl w:val="0"/>
                <w:numId w:val="6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6916DB">
            <w:pPr>
              <w:numPr>
                <w:ilvl w:val="0"/>
                <w:numId w:val="6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6916DB">
            <w:pPr>
              <w:numPr>
                <w:ilvl w:val="0"/>
                <w:numId w:val="6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6916DB" w:rsidRDefault="004F4D80" w:rsidP="004F4D80">
      <w:pPr>
        <w:pStyle w:val="3"/>
        <w:rPr>
          <w:szCs w:val="24"/>
        </w:rPr>
      </w:pPr>
      <w:bookmarkStart w:id="730" w:name="_Toc439170686"/>
      <w:bookmarkStart w:id="731" w:name="_Toc439172788"/>
      <w:bookmarkStart w:id="732" w:name="_Toc439173232"/>
      <w:bookmarkStart w:id="733" w:name="_Toc439238228"/>
      <w:bookmarkStart w:id="734" w:name="_Toc439252776"/>
      <w:bookmarkStart w:id="735" w:name="_Toc439323750"/>
      <w:bookmarkStart w:id="736" w:name="_Toc440361387"/>
      <w:bookmarkStart w:id="737" w:name="_Toc440376142"/>
      <w:bookmarkStart w:id="738" w:name="_Toc440376269"/>
      <w:bookmarkStart w:id="739" w:name="_Toc440382527"/>
      <w:bookmarkStart w:id="740" w:name="_Toc440447197"/>
      <w:bookmarkStart w:id="741" w:name="_Toc440632358"/>
      <w:bookmarkStart w:id="742" w:name="_Toc440875130"/>
      <w:bookmarkStart w:id="743" w:name="_Toc441131117"/>
      <w:bookmarkStart w:id="744" w:name="_Toc449020271"/>
      <w:r w:rsidRPr="006916DB">
        <w:rPr>
          <w:szCs w:val="24"/>
        </w:rPr>
        <w:t>Инструкции по заполнению Протокола разногласий к проекту Договора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954DC6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954DC6">
        <w:rPr>
          <w:sz w:val="24"/>
          <w:szCs w:val="24"/>
        </w:rPr>
      </w:r>
      <w:r w:rsidR="00954DC6">
        <w:rPr>
          <w:sz w:val="24"/>
          <w:szCs w:val="24"/>
        </w:rPr>
        <w:fldChar w:fldCharType="separate"/>
      </w:r>
      <w:r w:rsidR="00A55420">
        <w:rPr>
          <w:sz w:val="24"/>
          <w:szCs w:val="24"/>
        </w:rPr>
        <w:t>5.1</w:t>
      </w:r>
      <w:r w:rsidR="00954DC6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954DC6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954DC6">
        <w:rPr>
          <w:sz w:val="24"/>
          <w:szCs w:val="24"/>
        </w:rPr>
      </w:r>
      <w:r w:rsidR="00954DC6">
        <w:rPr>
          <w:sz w:val="24"/>
          <w:szCs w:val="24"/>
        </w:rPr>
        <w:fldChar w:fldCharType="separate"/>
      </w:r>
      <w:r w:rsidR="00A55420">
        <w:rPr>
          <w:sz w:val="24"/>
          <w:szCs w:val="24"/>
        </w:rPr>
        <w:t>2</w:t>
      </w:r>
      <w:r w:rsidR="00954DC6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954DC6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954DC6">
        <w:rPr>
          <w:sz w:val="24"/>
          <w:szCs w:val="24"/>
        </w:rPr>
      </w:r>
      <w:r w:rsidR="00954DC6">
        <w:rPr>
          <w:sz w:val="24"/>
          <w:szCs w:val="24"/>
        </w:rPr>
        <w:fldChar w:fldCharType="separate"/>
      </w:r>
      <w:r w:rsidR="00A55420">
        <w:rPr>
          <w:sz w:val="24"/>
          <w:szCs w:val="24"/>
        </w:rPr>
        <w:t xml:space="preserve"> 1.2.6 </w:t>
      </w:r>
      <w:r w:rsidR="00954DC6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745" w:name="_Ref55335823"/>
      <w:bookmarkStart w:id="746" w:name="_Ref55336359"/>
      <w:bookmarkStart w:id="747" w:name="_Toc57314675"/>
      <w:bookmarkStart w:id="748" w:name="_Toc69728989"/>
      <w:bookmarkStart w:id="749" w:name="_Toc98253939"/>
      <w:bookmarkStart w:id="750" w:name="_Toc165173865"/>
      <w:bookmarkStart w:id="751" w:name="_Toc423423672"/>
      <w:bookmarkStart w:id="752" w:name="_Toc449020272"/>
      <w:bookmarkEnd w:id="589"/>
      <w:r w:rsidRPr="00F647F7">
        <w:lastRenderedPageBreak/>
        <w:t xml:space="preserve">Анкета (форма </w:t>
      </w:r>
      <w:r w:rsidR="003D40BA">
        <w:t>4</w:t>
      </w:r>
      <w:r w:rsidRPr="00F647F7">
        <w:t>)</w:t>
      </w:r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4F4D80" w:rsidRPr="006916DB" w:rsidRDefault="004F4D80" w:rsidP="004F4D80">
      <w:pPr>
        <w:pStyle w:val="3"/>
        <w:rPr>
          <w:szCs w:val="24"/>
        </w:rPr>
      </w:pPr>
      <w:bookmarkStart w:id="753" w:name="_Toc98253940"/>
      <w:bookmarkStart w:id="754" w:name="_Toc157248192"/>
      <w:bookmarkStart w:id="755" w:name="_Toc157496561"/>
      <w:bookmarkStart w:id="756" w:name="_Toc158206100"/>
      <w:bookmarkStart w:id="757" w:name="_Toc164057785"/>
      <w:bookmarkStart w:id="758" w:name="_Toc164137135"/>
      <w:bookmarkStart w:id="759" w:name="_Toc164161295"/>
      <w:bookmarkStart w:id="760" w:name="_Toc165173866"/>
      <w:bookmarkStart w:id="761" w:name="_Toc439170688"/>
      <w:bookmarkStart w:id="762" w:name="_Toc439172790"/>
      <w:bookmarkStart w:id="763" w:name="_Toc439173234"/>
      <w:bookmarkStart w:id="764" w:name="_Toc439238230"/>
      <w:bookmarkStart w:id="765" w:name="_Toc439252778"/>
      <w:bookmarkStart w:id="766" w:name="_Ref440272119"/>
      <w:bookmarkStart w:id="767" w:name="_Toc440361389"/>
      <w:bookmarkStart w:id="768" w:name="_Ref444170274"/>
      <w:bookmarkStart w:id="769" w:name="_Toc449020273"/>
      <w:r w:rsidRPr="006916DB">
        <w:rPr>
          <w:szCs w:val="24"/>
        </w:rPr>
        <w:t xml:space="preserve">Форма Анкеты </w:t>
      </w:r>
      <w:r w:rsidR="00C236C0" w:rsidRPr="006916DB">
        <w:rPr>
          <w:szCs w:val="24"/>
        </w:rPr>
        <w:t>Участник</w:t>
      </w:r>
      <w:r w:rsidRPr="006916DB">
        <w:rPr>
          <w:szCs w:val="24"/>
        </w:rPr>
        <w:t>а</w:t>
      </w:r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3D40BA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6916DB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6916DB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7417E6" w:rsidRDefault="004F4D80" w:rsidP="004F4D80">
      <w:pPr>
        <w:pStyle w:val="3"/>
        <w:rPr>
          <w:sz w:val="22"/>
        </w:rPr>
      </w:pPr>
      <w:bookmarkStart w:id="770" w:name="_Toc125426243"/>
      <w:bookmarkStart w:id="771" w:name="_Toc396984070"/>
      <w:bookmarkStart w:id="772" w:name="_Toc423423673"/>
      <w:bookmarkStart w:id="773" w:name="_Toc439170691"/>
      <w:bookmarkStart w:id="774" w:name="_Toc439172793"/>
      <w:bookmarkStart w:id="775" w:name="_Toc439173237"/>
      <w:bookmarkStart w:id="776" w:name="_Toc439238233"/>
      <w:bookmarkStart w:id="777" w:name="_Toc439252780"/>
      <w:bookmarkStart w:id="778" w:name="_Toc439323754"/>
      <w:bookmarkStart w:id="779" w:name="_Toc440361391"/>
      <w:bookmarkStart w:id="780" w:name="_Toc440376146"/>
      <w:bookmarkStart w:id="781" w:name="_Toc440376273"/>
      <w:bookmarkStart w:id="782" w:name="_Toc440382531"/>
      <w:bookmarkStart w:id="783" w:name="_Toc440447201"/>
      <w:bookmarkStart w:id="784" w:name="_Toc440632362"/>
      <w:bookmarkStart w:id="785" w:name="_Toc440875134"/>
      <w:bookmarkStart w:id="786" w:name="_Toc441131121"/>
      <w:bookmarkStart w:id="787" w:name="_Toc449020274"/>
      <w:r>
        <w:rPr>
          <w:szCs w:val="24"/>
        </w:rPr>
        <w:lastRenderedPageBreak/>
        <w:t>Инструкции по заполнению</w:t>
      </w:r>
      <w:bookmarkEnd w:id="770"/>
      <w:r>
        <w:rPr>
          <w:szCs w:val="24"/>
        </w:rPr>
        <w:t xml:space="preserve"> Анкеты </w:t>
      </w:r>
      <w:r w:rsidR="00C236C0">
        <w:rPr>
          <w:szCs w:val="24"/>
        </w:rPr>
        <w:t>Участник</w:t>
      </w:r>
      <w:r>
        <w:rPr>
          <w:szCs w:val="24"/>
        </w:rPr>
        <w:t>а</w:t>
      </w:r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A55F54">
        <w:rPr>
          <w:sz w:val="24"/>
          <w:szCs w:val="24"/>
        </w:rPr>
        <w:t xml:space="preserve"> в соответствии с письмом о подаче оферты (подраздел </w:t>
      </w:r>
      <w:r w:rsidR="00954DC6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954DC6">
        <w:rPr>
          <w:sz w:val="24"/>
          <w:szCs w:val="24"/>
        </w:rPr>
      </w:r>
      <w:r w:rsidR="00954DC6">
        <w:rPr>
          <w:sz w:val="24"/>
          <w:szCs w:val="24"/>
        </w:rPr>
        <w:fldChar w:fldCharType="separate"/>
      </w:r>
      <w:r w:rsidR="00A55420">
        <w:rPr>
          <w:sz w:val="24"/>
          <w:szCs w:val="24"/>
        </w:rPr>
        <w:t>5.1</w:t>
      </w:r>
      <w:r w:rsidR="00954DC6">
        <w:rPr>
          <w:sz w:val="24"/>
          <w:szCs w:val="24"/>
        </w:rPr>
        <w:fldChar w:fldCharType="end"/>
      </w:r>
      <w:r w:rsidR="004F4D80" w:rsidRPr="00A55F54">
        <w:rPr>
          <w:sz w:val="24"/>
          <w:szCs w:val="24"/>
        </w:rPr>
        <w:t>).</w:t>
      </w:r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4F4D80" w:rsidRPr="00A55F54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55F54">
        <w:rPr>
          <w:sz w:val="24"/>
          <w:szCs w:val="24"/>
        </w:rPr>
        <w:t>В графе 1</w:t>
      </w:r>
      <w:r w:rsidR="006D58F3">
        <w:rPr>
          <w:sz w:val="24"/>
          <w:szCs w:val="24"/>
        </w:rPr>
        <w:t>2</w:t>
      </w:r>
      <w:r w:rsidRPr="00A55F54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250D0D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788" w:name="_Ref55336378"/>
      <w:bookmarkStart w:id="789" w:name="_Toc57314676"/>
      <w:bookmarkStart w:id="790" w:name="_Toc69728990"/>
      <w:bookmarkStart w:id="791" w:name="_Toc98253942"/>
      <w:bookmarkStart w:id="792" w:name="_Toc165173868"/>
      <w:bookmarkStart w:id="793" w:name="_Toc423423674"/>
      <w:r w:rsidRPr="00250D0D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794" w:name="_Toc165173881"/>
      <w:bookmarkStart w:id="795" w:name="_Ref194749267"/>
      <w:bookmarkStart w:id="796" w:name="_Toc423423677"/>
      <w:bookmarkStart w:id="797" w:name="_Ref440271993"/>
      <w:bookmarkStart w:id="798" w:name="_Ref440274659"/>
      <w:bookmarkStart w:id="799" w:name="_Toc449020275"/>
      <w:bookmarkStart w:id="800" w:name="_Ref90381523"/>
      <w:bookmarkStart w:id="801" w:name="_Toc90385124"/>
      <w:bookmarkStart w:id="802" w:name="_Ref96861029"/>
      <w:bookmarkStart w:id="803" w:name="_Toc97651410"/>
      <w:bookmarkStart w:id="804" w:name="_Toc98253955"/>
      <w:bookmarkEnd w:id="788"/>
      <w:bookmarkEnd w:id="789"/>
      <w:bookmarkEnd w:id="790"/>
      <w:bookmarkEnd w:id="791"/>
      <w:bookmarkEnd w:id="792"/>
      <w:bookmarkEnd w:id="793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</w:t>
      </w:r>
      <w:r w:rsidR="00EB6A7B">
        <w:t>5</w:t>
      </w:r>
      <w:r w:rsidRPr="00F647F7">
        <w:t>)</w:t>
      </w:r>
      <w:bookmarkEnd w:id="794"/>
      <w:bookmarkEnd w:id="795"/>
      <w:bookmarkEnd w:id="796"/>
      <w:bookmarkEnd w:id="797"/>
      <w:bookmarkEnd w:id="798"/>
      <w:bookmarkEnd w:id="799"/>
    </w:p>
    <w:p w:rsidR="004F4D80" w:rsidRPr="00D904EF" w:rsidRDefault="004F4D80" w:rsidP="004F4D80">
      <w:pPr>
        <w:pStyle w:val="3"/>
        <w:rPr>
          <w:szCs w:val="24"/>
        </w:rPr>
      </w:pPr>
      <w:bookmarkStart w:id="805" w:name="_Toc97651411"/>
      <w:bookmarkStart w:id="806" w:name="_Toc98253956"/>
      <w:bookmarkStart w:id="807" w:name="_Toc157248208"/>
      <w:bookmarkStart w:id="808" w:name="_Toc157496577"/>
      <w:bookmarkStart w:id="809" w:name="_Toc158206116"/>
      <w:bookmarkStart w:id="810" w:name="_Toc164057801"/>
      <w:bookmarkStart w:id="811" w:name="_Toc164137151"/>
      <w:bookmarkStart w:id="812" w:name="_Toc164161311"/>
      <w:bookmarkStart w:id="813" w:name="_Toc165173882"/>
      <w:bookmarkStart w:id="814" w:name="_Toc439170702"/>
      <w:bookmarkStart w:id="815" w:name="_Toc439172804"/>
      <w:bookmarkStart w:id="816" w:name="_Toc439173248"/>
      <w:bookmarkStart w:id="817" w:name="_Toc439238244"/>
      <w:bookmarkStart w:id="818" w:name="_Toc439252791"/>
      <w:bookmarkStart w:id="819" w:name="_Toc439323765"/>
      <w:bookmarkStart w:id="820" w:name="_Toc440361402"/>
      <w:bookmarkStart w:id="821" w:name="_Toc440376284"/>
      <w:bookmarkStart w:id="822" w:name="_Toc440382542"/>
      <w:bookmarkStart w:id="823" w:name="_Toc440447212"/>
      <w:bookmarkStart w:id="824" w:name="_Toc440632373"/>
      <w:bookmarkStart w:id="825" w:name="_Toc440875145"/>
      <w:bookmarkStart w:id="826" w:name="_Toc441131132"/>
      <w:bookmarkStart w:id="827" w:name="_Toc449020276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EB6A7B"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нашей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просим учесть следующие сведения о наличии у </w:t>
      </w:r>
      <w:r w:rsidRPr="00F647F7">
        <w:rPr>
          <w:b/>
          <w:i/>
          <w:sz w:val="24"/>
          <w:szCs w:val="24"/>
        </w:rPr>
        <w:t xml:space="preserve">{указывается наименование </w:t>
      </w:r>
      <w:r w:rsidR="00C236C0">
        <w:rPr>
          <w:b/>
          <w:i/>
          <w:sz w:val="24"/>
          <w:szCs w:val="24"/>
        </w:rPr>
        <w:t>Участник</w:t>
      </w:r>
      <w:r>
        <w:rPr>
          <w:b/>
          <w:i/>
          <w:sz w:val="24"/>
          <w:szCs w:val="24"/>
        </w:rPr>
        <w:t>а</w:t>
      </w:r>
      <w:r w:rsidRPr="00F647F7">
        <w:rPr>
          <w:b/>
          <w:i/>
          <w:sz w:val="24"/>
          <w:szCs w:val="24"/>
        </w:rPr>
        <w:t>}</w:t>
      </w:r>
      <w:r w:rsidRPr="00F647F7">
        <w:rPr>
          <w:i/>
          <w:sz w:val="24"/>
          <w:szCs w:val="24"/>
        </w:rPr>
        <w:t xml:space="preserve"> </w:t>
      </w:r>
      <w:r w:rsidRPr="00F647F7">
        <w:rPr>
          <w:sz w:val="24"/>
          <w:szCs w:val="24"/>
        </w:rPr>
        <w:t xml:space="preserve">связей, носящих характер </w:t>
      </w:r>
      <w:proofErr w:type="spellStart"/>
      <w:r w:rsidRPr="00F647F7">
        <w:rPr>
          <w:sz w:val="24"/>
          <w:szCs w:val="24"/>
        </w:rPr>
        <w:t>аффилированности</w:t>
      </w:r>
      <w:proofErr w:type="spellEnd"/>
      <w:r w:rsidRPr="00F647F7">
        <w:rPr>
          <w:sz w:val="24"/>
          <w:szCs w:val="24"/>
        </w:rPr>
        <w:t xml:space="preserve"> с лицами, являющимися </w:t>
      </w:r>
      <w:r w:rsidRPr="00F647F7">
        <w:rPr>
          <w:b/>
          <w:i/>
          <w:sz w:val="24"/>
          <w:szCs w:val="24"/>
        </w:rPr>
        <w:t>{</w:t>
      </w:r>
      <w:proofErr w:type="gramStart"/>
      <w:r w:rsidRPr="00F647F7">
        <w:rPr>
          <w:b/>
          <w:i/>
          <w:sz w:val="24"/>
          <w:szCs w:val="24"/>
        </w:rPr>
        <w:t>указывается</w:t>
      </w:r>
      <w:proofErr w:type="gramEnd"/>
      <w:r w:rsidRPr="00F647F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F647F7">
        <w:rPr>
          <w:i/>
          <w:sz w:val="24"/>
          <w:szCs w:val="24"/>
        </w:rPr>
        <w:t xml:space="preserve"> </w:t>
      </w:r>
      <w:r w:rsidRPr="00F647F7">
        <w:rPr>
          <w:sz w:val="24"/>
          <w:szCs w:val="24"/>
        </w:rPr>
        <w:t xml:space="preserve">Заказчика </w:t>
      </w:r>
      <w:r w:rsidRPr="00F647F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>
        <w:rPr>
          <w:b/>
          <w:i/>
          <w:sz w:val="24"/>
          <w:szCs w:val="24"/>
        </w:rPr>
        <w:t>запроса предложений</w:t>
      </w:r>
      <w:r w:rsidRPr="00F647F7">
        <w:rPr>
          <w:b/>
          <w:i/>
          <w:sz w:val="24"/>
          <w:szCs w:val="24"/>
        </w:rPr>
        <w:t>}</w:t>
      </w:r>
      <w:r w:rsidRPr="00F647F7">
        <w:rPr>
          <w:i/>
          <w:sz w:val="24"/>
          <w:szCs w:val="24"/>
        </w:rPr>
        <w:t xml:space="preserve"> </w:t>
      </w:r>
      <w:r w:rsidRPr="00F647F7">
        <w:rPr>
          <w:sz w:val="24"/>
          <w:szCs w:val="24"/>
        </w:rPr>
        <w:t xml:space="preserve"> а именно:</w:t>
      </w:r>
    </w:p>
    <w:p w:rsidR="004F4D80" w:rsidRPr="00F647F7" w:rsidRDefault="004F4D80" w:rsidP="006916DB">
      <w:pPr>
        <w:numPr>
          <w:ilvl w:val="0"/>
          <w:numId w:val="64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647F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>
        <w:rPr>
          <w:b/>
          <w:i/>
          <w:sz w:val="24"/>
          <w:szCs w:val="24"/>
        </w:rPr>
        <w:t>Участник</w:t>
      </w:r>
      <w:r>
        <w:rPr>
          <w:b/>
          <w:i/>
          <w:sz w:val="24"/>
          <w:szCs w:val="24"/>
        </w:rPr>
        <w:t>ом</w:t>
      </w:r>
      <w:r w:rsidRPr="00F647F7">
        <w:rPr>
          <w:b/>
          <w:i/>
          <w:sz w:val="24"/>
          <w:szCs w:val="24"/>
        </w:rPr>
        <w:t xml:space="preserve"> могут быть расценены как </w:t>
      </w:r>
      <w:proofErr w:type="spellStart"/>
      <w:r w:rsidRPr="00F647F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F647F7">
        <w:rPr>
          <w:b/>
          <w:i/>
          <w:sz w:val="24"/>
          <w:szCs w:val="24"/>
        </w:rPr>
        <w:t xml:space="preserve"> }</w:t>
      </w:r>
      <w:proofErr w:type="gramEnd"/>
      <w:r w:rsidRPr="00F647F7">
        <w:rPr>
          <w:b/>
          <w:i/>
          <w:sz w:val="24"/>
          <w:szCs w:val="24"/>
        </w:rPr>
        <w:t>;</w:t>
      </w:r>
    </w:p>
    <w:p w:rsidR="004F4D80" w:rsidRPr="00F647F7" w:rsidRDefault="004F4D80" w:rsidP="006916DB">
      <w:pPr>
        <w:numPr>
          <w:ilvl w:val="0"/>
          <w:numId w:val="64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647F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>
        <w:rPr>
          <w:b/>
          <w:i/>
          <w:sz w:val="24"/>
          <w:szCs w:val="24"/>
        </w:rPr>
        <w:t>Участник</w:t>
      </w:r>
      <w:r>
        <w:rPr>
          <w:b/>
          <w:i/>
          <w:sz w:val="24"/>
          <w:szCs w:val="24"/>
        </w:rPr>
        <w:t>ом</w:t>
      </w:r>
      <w:r w:rsidRPr="00F647F7">
        <w:rPr>
          <w:b/>
          <w:i/>
          <w:sz w:val="24"/>
          <w:szCs w:val="24"/>
        </w:rPr>
        <w:t xml:space="preserve"> могут быть расценены как </w:t>
      </w:r>
      <w:proofErr w:type="spellStart"/>
      <w:r w:rsidRPr="00F647F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F647F7">
        <w:rPr>
          <w:b/>
          <w:i/>
          <w:sz w:val="24"/>
          <w:szCs w:val="24"/>
        </w:rPr>
        <w:t xml:space="preserve"> }</w:t>
      </w:r>
      <w:proofErr w:type="gramEnd"/>
      <w:r w:rsidRPr="00F647F7">
        <w:rPr>
          <w:b/>
          <w:i/>
          <w:sz w:val="24"/>
          <w:szCs w:val="24"/>
        </w:rPr>
        <w:t>;</w:t>
      </w:r>
    </w:p>
    <w:p w:rsidR="004F4D80" w:rsidRPr="00F647F7" w:rsidRDefault="004F4D80" w:rsidP="006916DB">
      <w:pPr>
        <w:numPr>
          <w:ilvl w:val="0"/>
          <w:numId w:val="64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647F7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8" w:name="_Toc97651412"/>
      <w:bookmarkStart w:id="829" w:name="_Toc98253957"/>
      <w:bookmarkStart w:id="830" w:name="_Toc157248209"/>
      <w:bookmarkStart w:id="831" w:name="_Toc157496578"/>
      <w:bookmarkStart w:id="832" w:name="_Toc158206117"/>
      <w:bookmarkStart w:id="833" w:name="_Toc164057802"/>
      <w:bookmarkStart w:id="834" w:name="_Toc164137152"/>
      <w:bookmarkStart w:id="835" w:name="_Toc164161312"/>
      <w:bookmarkStart w:id="836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837" w:name="_Toc439170703"/>
      <w:bookmarkStart w:id="838" w:name="_Toc439172805"/>
      <w:bookmarkStart w:id="839" w:name="_Toc439173249"/>
      <w:bookmarkStart w:id="840" w:name="_Toc439238245"/>
      <w:bookmarkStart w:id="841" w:name="_Toc439252792"/>
      <w:bookmarkStart w:id="842" w:name="_Toc439323766"/>
      <w:bookmarkStart w:id="843" w:name="_Toc440361403"/>
      <w:bookmarkStart w:id="844" w:name="_Toc440376285"/>
      <w:bookmarkStart w:id="845" w:name="_Toc440382543"/>
      <w:bookmarkStart w:id="846" w:name="_Toc440447213"/>
      <w:bookmarkStart w:id="847" w:name="_Toc440632374"/>
      <w:bookmarkStart w:id="848" w:name="_Toc440875146"/>
      <w:bookmarkStart w:id="849" w:name="_Toc441131133"/>
      <w:bookmarkStart w:id="850" w:name="_Toc449020277"/>
      <w:r w:rsidRPr="00D904EF">
        <w:rPr>
          <w:szCs w:val="24"/>
        </w:rPr>
        <w:lastRenderedPageBreak/>
        <w:t>Инструкции по заполнению</w:t>
      </w:r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954DC6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954DC6">
        <w:rPr>
          <w:sz w:val="24"/>
          <w:szCs w:val="24"/>
        </w:rPr>
      </w:r>
      <w:r w:rsidR="00954DC6">
        <w:rPr>
          <w:sz w:val="24"/>
          <w:szCs w:val="24"/>
        </w:rPr>
        <w:fldChar w:fldCharType="separate"/>
      </w:r>
      <w:r w:rsidR="00A55420">
        <w:rPr>
          <w:sz w:val="24"/>
          <w:szCs w:val="24"/>
        </w:rPr>
        <w:t>5.1</w:t>
      </w:r>
      <w:r w:rsidR="00954DC6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и</w:t>
      </w:r>
      <w:r w:rsidR="004F4D80" w:rsidRPr="00F647F7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</w:t>
      </w:r>
      <w:r w:rsidR="004F4D80">
        <w:rPr>
          <w:sz w:val="24"/>
          <w:szCs w:val="24"/>
        </w:rPr>
        <w:t xml:space="preserve"> </w:t>
      </w:r>
      <w:r w:rsidR="004F4D80" w:rsidRPr="00F05A9F">
        <w:t>(согласно ст. 4 закона РСФСР от 22.03.1991 № 948-1)</w:t>
      </w:r>
      <w:r w:rsidR="004F4D80" w:rsidRPr="00F647F7">
        <w:rPr>
          <w:sz w:val="24"/>
          <w:szCs w:val="24"/>
        </w:rPr>
        <w:t xml:space="preserve">.  В случае если, по мнению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 xml:space="preserve"> таких </w:t>
      </w:r>
      <w:proofErr w:type="gramStart"/>
      <w:r w:rsidR="004F4D80" w:rsidRPr="00F647F7">
        <w:rPr>
          <w:sz w:val="24"/>
          <w:szCs w:val="24"/>
        </w:rPr>
        <w:t>лиц</w:t>
      </w:r>
      <w:proofErr w:type="gramEnd"/>
      <w:r w:rsidR="004F4D80" w:rsidRPr="00F647F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просим учесть, что у </w:t>
      </w:r>
      <w:r w:rsidR="004F4D80" w:rsidRPr="00F647F7">
        <w:rPr>
          <w:b/>
          <w:i/>
          <w:sz w:val="24"/>
          <w:szCs w:val="24"/>
        </w:rPr>
        <w:t xml:space="preserve">{указывается наименование </w:t>
      </w:r>
      <w:r>
        <w:rPr>
          <w:b/>
          <w:i/>
          <w:sz w:val="24"/>
          <w:szCs w:val="24"/>
        </w:rPr>
        <w:t>Участник</w:t>
      </w:r>
      <w:r w:rsidR="004F4D80">
        <w:rPr>
          <w:b/>
          <w:i/>
          <w:sz w:val="24"/>
          <w:szCs w:val="24"/>
        </w:rPr>
        <w:t>а</w:t>
      </w:r>
      <w:r w:rsidR="004F4D80" w:rsidRPr="00F647F7">
        <w:rPr>
          <w:b/>
          <w:i/>
          <w:sz w:val="24"/>
          <w:szCs w:val="24"/>
        </w:rPr>
        <w:t xml:space="preserve">} </w:t>
      </w:r>
      <w:r w:rsidR="004F4D80" w:rsidRPr="00F647F7">
        <w:rPr>
          <w:sz w:val="24"/>
          <w:szCs w:val="24"/>
        </w:rPr>
        <w:t>НЕТ</w:t>
      </w:r>
      <w:r w:rsidR="004F4D80" w:rsidRPr="00F647F7">
        <w:rPr>
          <w:i/>
          <w:sz w:val="24"/>
          <w:szCs w:val="24"/>
        </w:rPr>
        <w:t xml:space="preserve"> </w:t>
      </w:r>
      <w:r w:rsidR="004F4D80" w:rsidRPr="00F647F7">
        <w:rPr>
          <w:sz w:val="24"/>
          <w:szCs w:val="24"/>
        </w:rPr>
        <w:t xml:space="preserve">связей, которые могут быть признаны носящими характер </w:t>
      </w:r>
      <w:proofErr w:type="spellStart"/>
      <w:r w:rsidR="004F4D80" w:rsidRPr="00F647F7">
        <w:rPr>
          <w:sz w:val="24"/>
          <w:szCs w:val="24"/>
        </w:rPr>
        <w:t>аффилированности</w:t>
      </w:r>
      <w:proofErr w:type="spellEnd"/>
      <w:r w:rsidR="004F4D80" w:rsidRPr="00F647F7">
        <w:rPr>
          <w:sz w:val="24"/>
          <w:szCs w:val="24"/>
        </w:rPr>
        <w:t xml:space="preserve"> с лицами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="004F4D80"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="004F4D80"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 xml:space="preserve">При составлении данного письма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F647F7">
        <w:rPr>
          <w:sz w:val="24"/>
          <w:szCs w:val="24"/>
        </w:rPr>
        <w:t>аффилированности</w:t>
      </w:r>
      <w:proofErr w:type="spellEnd"/>
      <w:r w:rsidRPr="00F647F7">
        <w:rPr>
          <w:sz w:val="24"/>
          <w:szCs w:val="24"/>
        </w:rPr>
        <w:t xml:space="preserve"> между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и повлечь отклонение</w:t>
      </w:r>
      <w:proofErr w:type="gramEnd"/>
      <w:r w:rsidRPr="00F647F7">
        <w:rPr>
          <w:sz w:val="24"/>
          <w:szCs w:val="24"/>
        </w:rPr>
        <w:t xml:space="preserve">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800"/>
    <w:bookmarkEnd w:id="801"/>
    <w:bookmarkEnd w:id="802"/>
    <w:bookmarkEnd w:id="803"/>
    <w:bookmarkEnd w:id="804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851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852" w:name="_Toc423423680"/>
      <w:bookmarkStart w:id="853" w:name="_Ref440272035"/>
      <w:bookmarkStart w:id="854" w:name="_Ref440274733"/>
      <w:bookmarkStart w:id="855" w:name="_Ref444181467"/>
      <w:bookmarkStart w:id="856" w:name="_Toc449020278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 xml:space="preserve">а (включая конечных бенефициаров) (форма </w:t>
      </w:r>
      <w:r w:rsidR="00EB6A7B">
        <w:rPr>
          <w:sz w:val="22"/>
          <w:szCs w:val="22"/>
        </w:rPr>
        <w:t>6</w:t>
      </w:r>
      <w:r w:rsidRPr="00E87023">
        <w:rPr>
          <w:sz w:val="22"/>
          <w:szCs w:val="22"/>
        </w:rPr>
        <w:t>)</w:t>
      </w:r>
      <w:bookmarkEnd w:id="851"/>
      <w:bookmarkEnd w:id="852"/>
      <w:bookmarkEnd w:id="853"/>
      <w:bookmarkEnd w:id="854"/>
      <w:bookmarkEnd w:id="855"/>
      <w:bookmarkEnd w:id="856"/>
    </w:p>
    <w:p w:rsidR="004F4D80" w:rsidRPr="00E87023" w:rsidRDefault="004F4D80" w:rsidP="004F4D80">
      <w:pPr>
        <w:pStyle w:val="3"/>
        <w:rPr>
          <w:sz w:val="22"/>
        </w:rPr>
      </w:pPr>
      <w:bookmarkStart w:id="857" w:name="_Toc343690584"/>
      <w:bookmarkStart w:id="858" w:name="_Toc372294428"/>
      <w:bookmarkStart w:id="859" w:name="_Toc379288896"/>
      <w:bookmarkStart w:id="860" w:name="_Toc384734780"/>
      <w:bookmarkStart w:id="861" w:name="_Toc396984078"/>
      <w:bookmarkStart w:id="862" w:name="_Toc423423681"/>
      <w:bookmarkStart w:id="863" w:name="_Toc439170710"/>
      <w:bookmarkStart w:id="864" w:name="_Toc439172812"/>
      <w:bookmarkStart w:id="865" w:name="_Toc439173253"/>
      <w:bookmarkStart w:id="866" w:name="_Toc439238249"/>
      <w:bookmarkStart w:id="867" w:name="_Toc439252796"/>
      <w:bookmarkStart w:id="868" w:name="_Toc439323770"/>
      <w:bookmarkStart w:id="869" w:name="_Toc440361405"/>
      <w:bookmarkStart w:id="870" w:name="_Toc440376287"/>
      <w:bookmarkStart w:id="871" w:name="_Toc440382545"/>
      <w:bookmarkStart w:id="872" w:name="_Toc440447215"/>
      <w:bookmarkStart w:id="873" w:name="_Toc440632376"/>
      <w:bookmarkStart w:id="874" w:name="_Toc440875148"/>
      <w:bookmarkStart w:id="875" w:name="_Toc441131135"/>
      <w:bookmarkStart w:id="876" w:name="_Toc449020279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</w:p>
    <w:p w:rsidR="004F4D80" w:rsidRPr="00E87023" w:rsidRDefault="004F4D80" w:rsidP="004F4D80">
      <w:pPr>
        <w:tabs>
          <w:tab w:val="left" w:pos="4757"/>
        </w:tabs>
        <w:spacing w:line="240" w:lineRule="auto"/>
        <w:ind w:left="567" w:firstLine="0"/>
        <w:jc w:val="left"/>
      </w:pPr>
      <w:r w:rsidRPr="00E87023">
        <w:t xml:space="preserve">Приложение </w:t>
      </w:r>
      <w:r w:rsidR="00EB6A7B">
        <w:t>6</w:t>
      </w:r>
      <w:r w:rsidRPr="00E87023">
        <w:t xml:space="preserve"> к письму о подаче оферты</w:t>
      </w:r>
      <w:r w:rsidRPr="00E87023">
        <w:br/>
        <w:t>от «____»_____________ </w:t>
      </w:r>
      <w:proofErr w:type="gramStart"/>
      <w:r w:rsidRPr="00E87023">
        <w:t>г</w:t>
      </w:r>
      <w:proofErr w:type="gramEnd"/>
      <w:r w:rsidRPr="00E87023"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877" w:name="_Toc343690585"/>
      <w:bookmarkStart w:id="878" w:name="_Toc372294429"/>
      <w:bookmarkStart w:id="879" w:name="_Toc379288897"/>
      <w:bookmarkStart w:id="880" w:name="_Toc384734781"/>
      <w:bookmarkStart w:id="881" w:name="_Toc396984079"/>
      <w:bookmarkStart w:id="882" w:name="_Toc423423682"/>
      <w:bookmarkStart w:id="883" w:name="_Toc439170711"/>
      <w:bookmarkStart w:id="884" w:name="_Toc439172813"/>
      <w:bookmarkStart w:id="885" w:name="_Toc439173254"/>
      <w:bookmarkStart w:id="886" w:name="_Toc439238250"/>
      <w:bookmarkStart w:id="887" w:name="_Toc439252797"/>
      <w:bookmarkStart w:id="888" w:name="_Toc439323771"/>
      <w:bookmarkStart w:id="889" w:name="_Toc440361406"/>
      <w:bookmarkStart w:id="890" w:name="_Toc440376288"/>
      <w:bookmarkStart w:id="891" w:name="_Toc440382546"/>
      <w:bookmarkStart w:id="892" w:name="_Toc440447216"/>
      <w:bookmarkStart w:id="893" w:name="_Toc440632377"/>
      <w:bookmarkStart w:id="894" w:name="_Toc440875149"/>
      <w:bookmarkStart w:id="895" w:name="_Toc441131136"/>
      <w:bookmarkStart w:id="896" w:name="_Toc449020280"/>
      <w:r w:rsidRPr="00D27071">
        <w:rPr>
          <w:szCs w:val="24"/>
        </w:rPr>
        <w:lastRenderedPageBreak/>
        <w:t>Инструкции по заполнению</w:t>
      </w:r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954DC6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954DC6">
        <w:rPr>
          <w:sz w:val="24"/>
          <w:szCs w:val="24"/>
        </w:rPr>
      </w:r>
      <w:r w:rsidR="00954DC6">
        <w:rPr>
          <w:sz w:val="24"/>
          <w:szCs w:val="24"/>
        </w:rPr>
        <w:fldChar w:fldCharType="separate"/>
      </w:r>
      <w:r w:rsidR="00A55420">
        <w:rPr>
          <w:sz w:val="24"/>
          <w:szCs w:val="24"/>
        </w:rPr>
        <w:t>5.1</w:t>
      </w:r>
      <w:r w:rsidR="00954DC6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D27071">
        <w:rPr>
          <w:sz w:val="24"/>
          <w:szCs w:val="24"/>
        </w:rPr>
        <w:t>гос.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897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gramStart"/>
      <w:r w:rsidRPr="00646A17">
        <w:rPr>
          <w:sz w:val="24"/>
          <w:szCs w:val="24"/>
        </w:rPr>
        <w:t>Скан-копии</w:t>
      </w:r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898" w:name="_Toc423423683"/>
      <w:bookmarkStart w:id="899" w:name="_Ref440272051"/>
      <w:bookmarkStart w:id="900" w:name="_Ref440274744"/>
      <w:bookmarkStart w:id="901" w:name="_Toc44902028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</w:t>
      </w:r>
      <w:r w:rsidR="00EB6A7B">
        <w:t>7</w:t>
      </w:r>
      <w:r w:rsidR="004F4D80" w:rsidRPr="008C4223">
        <w:t>)</w:t>
      </w:r>
      <w:bookmarkEnd w:id="897"/>
      <w:bookmarkEnd w:id="898"/>
      <w:bookmarkEnd w:id="899"/>
      <w:bookmarkEnd w:id="900"/>
      <w:bookmarkEnd w:id="901"/>
    </w:p>
    <w:p w:rsidR="004F4D80" w:rsidRPr="008C4223" w:rsidRDefault="004F4D80" w:rsidP="004F4D80">
      <w:pPr>
        <w:pStyle w:val="3"/>
        <w:rPr>
          <w:szCs w:val="24"/>
        </w:rPr>
      </w:pPr>
      <w:bookmarkStart w:id="902" w:name="_Toc343690587"/>
      <w:bookmarkStart w:id="903" w:name="_Toc372294431"/>
      <w:bookmarkStart w:id="904" w:name="_Toc379288899"/>
      <w:bookmarkStart w:id="905" w:name="_Toc384734783"/>
      <w:bookmarkStart w:id="906" w:name="_Toc396984081"/>
      <w:bookmarkStart w:id="907" w:name="_Toc423423684"/>
      <w:bookmarkStart w:id="908" w:name="_Toc439170713"/>
      <w:bookmarkStart w:id="909" w:name="_Toc439172815"/>
      <w:bookmarkStart w:id="910" w:name="_Toc439173256"/>
      <w:bookmarkStart w:id="911" w:name="_Toc439238252"/>
      <w:bookmarkStart w:id="912" w:name="_Toc439252799"/>
      <w:bookmarkStart w:id="913" w:name="_Toc439323773"/>
      <w:bookmarkStart w:id="914" w:name="_Toc440361408"/>
      <w:bookmarkStart w:id="915" w:name="_Toc440376290"/>
      <w:bookmarkStart w:id="916" w:name="_Toc440382548"/>
      <w:bookmarkStart w:id="917" w:name="_Toc440447218"/>
      <w:bookmarkStart w:id="918" w:name="_Toc440632379"/>
      <w:bookmarkStart w:id="919" w:name="_Toc440875151"/>
      <w:bookmarkStart w:id="920" w:name="_Toc441131138"/>
      <w:bookmarkStart w:id="921" w:name="_Toc449020282"/>
      <w:r w:rsidRPr="008C4223">
        <w:rPr>
          <w:szCs w:val="24"/>
        </w:rPr>
        <w:t xml:space="preserve">Форма </w:t>
      </w:r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r w:rsidR="000D70B6" w:rsidRPr="000D70B6">
        <w:rPr>
          <w:szCs w:val="24"/>
        </w:rPr>
        <w:t>Согласия на обработку персональных данных</w:t>
      </w:r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</w:p>
    <w:p w:rsidR="004F4D80" w:rsidRPr="00FB1D53" w:rsidRDefault="004F4D80" w:rsidP="004F4D80">
      <w:pPr>
        <w:tabs>
          <w:tab w:val="left" w:pos="4757"/>
        </w:tabs>
        <w:spacing w:line="240" w:lineRule="auto"/>
        <w:ind w:left="1134" w:firstLine="0"/>
        <w:jc w:val="left"/>
      </w:pPr>
      <w:r w:rsidRPr="00FB1D53">
        <w:t xml:space="preserve">Приложение </w:t>
      </w:r>
      <w:r w:rsidR="00EB6A7B">
        <w:t>7</w:t>
      </w:r>
      <w:r w:rsidRPr="00FB1D53">
        <w:t xml:space="preserve"> к письму о подаче оферты</w:t>
      </w:r>
      <w:r w:rsidRPr="00FB1D53">
        <w:br/>
        <w:t>от «____»_____________ </w:t>
      </w:r>
      <w:proofErr w:type="gramStart"/>
      <w:r w:rsidRPr="00FB1D53">
        <w:t>г</w:t>
      </w:r>
      <w:proofErr w:type="gramEnd"/>
      <w:r w:rsidRPr="00FB1D53">
        <w:t>. №__________</w:t>
      </w:r>
    </w:p>
    <w:p w:rsidR="004F4D80" w:rsidRPr="006C02AB" w:rsidRDefault="004F4D80" w:rsidP="004F4D80">
      <w:pPr>
        <w:contextualSpacing/>
        <w:jc w:val="right"/>
        <w:rPr>
          <w:sz w:val="24"/>
          <w:szCs w:val="24"/>
        </w:rPr>
      </w:pPr>
    </w:p>
    <w:p w:rsidR="002B5044" w:rsidRDefault="002B5044" w:rsidP="002B5044">
      <w:pPr>
        <w:rPr>
          <w:lang w:eastAsia="ru-RU"/>
        </w:rPr>
      </w:pPr>
    </w:p>
    <w:p w:rsidR="003311F3" w:rsidRPr="005A2CAE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5A2CAE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5A2CAE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5A2CAE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5A2CAE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3311F3" w:rsidRPr="00263B47" w:rsidRDefault="003311F3" w:rsidP="003311F3">
      <w:pPr>
        <w:widowControl w:val="0"/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263B47">
        <w:rPr>
          <w:sz w:val="24"/>
          <w:szCs w:val="24"/>
        </w:rPr>
        <w:t xml:space="preserve">Настоящим </w:t>
      </w:r>
      <w:r w:rsidRPr="00263B4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263B47">
        <w:rPr>
          <w:sz w:val="24"/>
          <w:szCs w:val="24"/>
        </w:rPr>
        <w:t>,</w:t>
      </w:r>
      <w:r w:rsidRPr="00263B47">
        <w:rPr>
          <w:b/>
          <w:i/>
          <w:sz w:val="24"/>
          <w:szCs w:val="24"/>
        </w:rPr>
        <w:t xml:space="preserve"> действующего на основании _________</w:t>
      </w:r>
      <w:r w:rsidRPr="00263B47">
        <w:rPr>
          <w:i/>
          <w:sz w:val="24"/>
          <w:szCs w:val="24"/>
        </w:rPr>
        <w:t>_,</w:t>
      </w:r>
      <w:r w:rsidRPr="00263B47">
        <w:rPr>
          <w:b/>
          <w:i/>
          <w:sz w:val="24"/>
          <w:szCs w:val="24"/>
        </w:rPr>
        <w:t xml:space="preserve"> </w:t>
      </w:r>
      <w:r w:rsidRPr="00263B47">
        <w:rPr>
          <w:sz w:val="24"/>
          <w:szCs w:val="24"/>
        </w:rPr>
        <w:t xml:space="preserve">дает свое согласие на </w:t>
      </w:r>
      <w:r w:rsidRPr="00263B47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263B47">
        <w:rPr>
          <w:snapToGrid w:val="0"/>
          <w:sz w:val="24"/>
          <w:szCs w:val="24"/>
        </w:rPr>
        <w:t>Россети</w:t>
      </w:r>
      <w:proofErr w:type="spellEnd"/>
      <w:r w:rsidRPr="00263B47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263B4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263B47">
        <w:rPr>
          <w:sz w:val="24"/>
          <w:szCs w:val="24"/>
        </w:rPr>
        <w:t>субконтрагентов</w:t>
      </w:r>
      <w:proofErr w:type="spellEnd"/>
      <w:r w:rsidRPr="00263B47">
        <w:rPr>
          <w:sz w:val="24"/>
          <w:szCs w:val="24"/>
        </w:rPr>
        <w:t xml:space="preserve"> и</w:t>
      </w:r>
      <w:proofErr w:type="gramEnd"/>
      <w:r w:rsidRPr="00263B47">
        <w:rPr>
          <w:sz w:val="24"/>
          <w:szCs w:val="24"/>
        </w:rPr>
        <w:t xml:space="preserve"> </w:t>
      </w:r>
      <w:proofErr w:type="gramStart"/>
      <w:r w:rsidRPr="00263B47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263B47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263B47">
        <w:rPr>
          <w:snapToGrid w:val="0"/>
          <w:sz w:val="24"/>
          <w:szCs w:val="24"/>
        </w:rPr>
        <w:t xml:space="preserve"> ИНН </w:t>
      </w:r>
      <w:r w:rsidRPr="00263B47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263B47">
        <w:rPr>
          <w:sz w:val="24"/>
          <w:szCs w:val="24"/>
        </w:rPr>
        <w:t>Росфинмониторинг</w:t>
      </w:r>
      <w:proofErr w:type="spellEnd"/>
      <w:r w:rsidRPr="00263B4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3311F3" w:rsidRPr="00263B47" w:rsidRDefault="003311F3" w:rsidP="003311F3">
      <w:pPr>
        <w:widowControl w:val="0"/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263B4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3311F3" w:rsidRPr="00263B47" w:rsidRDefault="003311F3" w:rsidP="003311F3">
      <w:pPr>
        <w:widowControl w:val="0"/>
        <w:spacing w:line="240" w:lineRule="auto"/>
        <w:ind w:firstLine="709"/>
        <w:rPr>
          <w:snapToGrid w:val="0"/>
          <w:sz w:val="24"/>
          <w:szCs w:val="24"/>
        </w:rPr>
      </w:pPr>
      <w:r w:rsidRPr="00263B47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263B47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263B47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3311F3" w:rsidRPr="005A2CAE" w:rsidRDefault="003311F3" w:rsidP="003311F3">
      <w:pPr>
        <w:widowControl w:val="0"/>
        <w:spacing w:line="240" w:lineRule="auto"/>
        <w:jc w:val="left"/>
        <w:rPr>
          <w:color w:val="000000"/>
          <w:sz w:val="26"/>
          <w:szCs w:val="26"/>
        </w:rPr>
      </w:pPr>
      <w:r w:rsidRPr="005A2CAE">
        <w:rPr>
          <w:color w:val="000000"/>
          <w:sz w:val="26"/>
          <w:szCs w:val="26"/>
        </w:rPr>
        <w:t>_______________________                                                   ______________________</w:t>
      </w:r>
    </w:p>
    <w:p w:rsidR="003311F3" w:rsidRPr="005A2CAE" w:rsidRDefault="003311F3" w:rsidP="003311F3">
      <w:pPr>
        <w:widowControl w:val="0"/>
        <w:spacing w:line="240" w:lineRule="auto"/>
        <w:jc w:val="left"/>
        <w:rPr>
          <w:sz w:val="20"/>
          <w:szCs w:val="20"/>
        </w:rPr>
      </w:pPr>
      <w:r w:rsidRPr="005A2CAE">
        <w:rPr>
          <w:sz w:val="20"/>
          <w:szCs w:val="20"/>
        </w:rPr>
        <w:t>(Подпись уполномоченного представителя</w:t>
      </w:r>
      <w:r w:rsidRPr="005A2CAE">
        <w:rPr>
          <w:sz w:val="26"/>
          <w:szCs w:val="26"/>
        </w:rPr>
        <w:t xml:space="preserve">)                                   </w:t>
      </w:r>
      <w:r w:rsidRPr="005A2CAE">
        <w:rPr>
          <w:sz w:val="20"/>
          <w:szCs w:val="20"/>
        </w:rPr>
        <w:t>(Ф.И.О. и должность подписавшего***)</w:t>
      </w:r>
    </w:p>
    <w:p w:rsidR="003311F3" w:rsidRPr="005A2CAE" w:rsidRDefault="003311F3" w:rsidP="003311F3">
      <w:pPr>
        <w:widowControl w:val="0"/>
        <w:spacing w:line="240" w:lineRule="auto"/>
        <w:jc w:val="left"/>
        <w:rPr>
          <w:b/>
          <w:bCs w:val="0"/>
        </w:rPr>
      </w:pPr>
      <w:r w:rsidRPr="005A2CAE">
        <w:rPr>
          <w:b/>
          <w:bCs w:val="0"/>
        </w:rPr>
        <w:t>М.П.</w:t>
      </w:r>
    </w:p>
    <w:p w:rsidR="00EA3F63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3311F3" w:rsidRPr="005A2CAE" w:rsidRDefault="003311F3" w:rsidP="003311F3">
      <w:pPr>
        <w:pStyle w:val="3"/>
        <w:rPr>
          <w:szCs w:val="24"/>
        </w:rPr>
      </w:pPr>
      <w:bookmarkStart w:id="922" w:name="_Toc439252801"/>
      <w:bookmarkStart w:id="923" w:name="_Toc439323774"/>
      <w:bookmarkStart w:id="924" w:name="_Toc440361409"/>
      <w:bookmarkStart w:id="925" w:name="_Toc440376291"/>
      <w:bookmarkStart w:id="926" w:name="_Toc440382549"/>
      <w:bookmarkStart w:id="927" w:name="_Toc440447219"/>
      <w:bookmarkStart w:id="928" w:name="_Toc440632380"/>
      <w:bookmarkStart w:id="929" w:name="_Toc440875152"/>
      <w:bookmarkStart w:id="930" w:name="_Toc441131139"/>
      <w:bookmarkStart w:id="931" w:name="_Toc449020283"/>
      <w:r w:rsidRPr="005A2CAE">
        <w:rPr>
          <w:szCs w:val="24"/>
        </w:rPr>
        <w:lastRenderedPageBreak/>
        <w:t>Инструкции по заполнению</w:t>
      </w:r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</w:p>
    <w:p w:rsidR="003311F3" w:rsidRPr="005A2CAE" w:rsidRDefault="003311F3" w:rsidP="003311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ind w:left="0" w:firstLine="0"/>
        <w:rPr>
          <w:sz w:val="24"/>
          <w:szCs w:val="24"/>
        </w:rPr>
      </w:pPr>
      <w:proofErr w:type="gramStart"/>
      <w:r w:rsidRPr="005A2CAE">
        <w:rPr>
          <w:sz w:val="24"/>
          <w:szCs w:val="24"/>
        </w:rPr>
        <w:t xml:space="preserve">* При заключении договоров </w:t>
      </w:r>
      <w:r w:rsidRPr="005A2CAE">
        <w:rPr>
          <w:snapToGrid w:val="0"/>
          <w:sz w:val="26"/>
          <w:szCs w:val="26"/>
        </w:rPr>
        <w:t>ПАО «МРСК Центра»</w:t>
      </w:r>
      <w:r w:rsidRPr="005A2CAE">
        <w:rPr>
          <w:sz w:val="24"/>
          <w:szCs w:val="24"/>
        </w:rPr>
        <w:t xml:space="preserve">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proofErr w:type="spellStart"/>
      <w:r w:rsidRPr="005A2CAE">
        <w:rPr>
          <w:sz w:val="24"/>
          <w:szCs w:val="24"/>
        </w:rPr>
        <w:t>субконтрагентов</w:t>
      </w:r>
      <w:proofErr w:type="spellEnd"/>
      <w:r w:rsidRPr="005A2CAE">
        <w:rPr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5A2CAE">
        <w:rPr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 w:rsidRPr="005A2CAE">
        <w:rPr>
          <w:sz w:val="24"/>
          <w:szCs w:val="24"/>
        </w:rPr>
        <w:t>(участников, учредителей, акционеров).</w:t>
      </w:r>
      <w:proofErr w:type="gramEnd"/>
    </w:p>
    <w:p w:rsidR="003311F3" w:rsidRPr="005A2CAE" w:rsidRDefault="003311F3" w:rsidP="003311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ind w:left="0" w:firstLine="0"/>
        <w:rPr>
          <w:sz w:val="24"/>
          <w:szCs w:val="24"/>
        </w:rPr>
      </w:pPr>
      <w:proofErr w:type="gramStart"/>
      <w:r w:rsidRPr="005A2CAE">
        <w:rPr>
          <w:sz w:val="24"/>
          <w:szCs w:val="24"/>
        </w:rPr>
        <w:t xml:space="preserve">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</w:t>
      </w:r>
      <w:r w:rsidRPr="005A2CAE">
        <w:rPr>
          <w:snapToGrid w:val="0"/>
          <w:sz w:val="26"/>
          <w:szCs w:val="26"/>
        </w:rPr>
        <w:t>ПАО «МРСК Центра», и ПАО «</w:t>
      </w:r>
      <w:proofErr w:type="spellStart"/>
      <w:r w:rsidRPr="005A2CAE">
        <w:rPr>
          <w:snapToGrid w:val="0"/>
          <w:sz w:val="26"/>
          <w:szCs w:val="26"/>
        </w:rPr>
        <w:t>Россети</w:t>
      </w:r>
      <w:proofErr w:type="spellEnd"/>
      <w:r w:rsidRPr="005A2CAE">
        <w:rPr>
          <w:snapToGrid w:val="0"/>
          <w:sz w:val="26"/>
          <w:szCs w:val="26"/>
        </w:rPr>
        <w:t>»</w:t>
      </w:r>
      <w:r w:rsidRPr="005A2CAE">
        <w:rPr>
          <w:sz w:val="24"/>
          <w:szCs w:val="24"/>
        </w:rPr>
        <w:t xml:space="preserve">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5A2CAE">
        <w:rPr>
          <w:sz w:val="24"/>
          <w:szCs w:val="24"/>
        </w:rPr>
        <w:t>субконтрагентов</w:t>
      </w:r>
      <w:proofErr w:type="spellEnd"/>
      <w:r w:rsidRPr="005A2CAE">
        <w:rPr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5A2CAE">
        <w:rPr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5A2CAE">
        <w:rPr>
          <w:sz w:val="24"/>
          <w:szCs w:val="24"/>
        </w:rPr>
        <w:t>субконтрагента</w:t>
      </w:r>
      <w:proofErr w:type="spellEnd"/>
      <w:r w:rsidRPr="005A2CAE">
        <w:rPr>
          <w:sz w:val="24"/>
          <w:szCs w:val="24"/>
        </w:rPr>
        <w:t xml:space="preserve">, и предполагает, что участник закупки (потенциальный контрагент) / контрагент получил у своих бенефициаров и бенефициаров своих </w:t>
      </w:r>
      <w:proofErr w:type="spellStart"/>
      <w:r w:rsidRPr="005A2CAE">
        <w:rPr>
          <w:sz w:val="24"/>
          <w:szCs w:val="24"/>
        </w:rPr>
        <w:t>субконтрагентов</w:t>
      </w:r>
      <w:proofErr w:type="spellEnd"/>
      <w:r w:rsidRPr="005A2CAE">
        <w:rPr>
          <w:sz w:val="24"/>
          <w:szCs w:val="24"/>
        </w:rPr>
        <w:t xml:space="preserve"> согласие на представление (обработку) </w:t>
      </w:r>
      <w:r w:rsidRPr="005A2CAE">
        <w:rPr>
          <w:snapToGrid w:val="0"/>
          <w:sz w:val="26"/>
          <w:szCs w:val="26"/>
        </w:rPr>
        <w:t>ПАО «МРСК Центра», и ПАО «</w:t>
      </w:r>
      <w:proofErr w:type="spellStart"/>
      <w:r w:rsidRPr="005A2CAE">
        <w:rPr>
          <w:snapToGrid w:val="0"/>
          <w:sz w:val="26"/>
          <w:szCs w:val="26"/>
        </w:rPr>
        <w:t>Россети</w:t>
      </w:r>
      <w:proofErr w:type="spellEnd"/>
      <w:r w:rsidRPr="005A2CAE">
        <w:rPr>
          <w:snapToGrid w:val="0"/>
          <w:sz w:val="26"/>
          <w:szCs w:val="26"/>
        </w:rPr>
        <w:t>»</w:t>
      </w:r>
      <w:r w:rsidRPr="005A2CAE">
        <w:rPr>
          <w:sz w:val="24"/>
          <w:szCs w:val="24"/>
        </w:rPr>
        <w:t xml:space="preserve"> и в уполномоченные государственные органы указанных сведений</w:t>
      </w:r>
    </w:p>
    <w:p w:rsidR="003311F3" w:rsidRPr="005A2CAE" w:rsidRDefault="003311F3" w:rsidP="003311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ind w:left="0" w:firstLine="0"/>
        <w:rPr>
          <w:sz w:val="24"/>
          <w:szCs w:val="24"/>
        </w:rPr>
      </w:pPr>
      <w:r w:rsidRPr="005A2CAE">
        <w:rPr>
          <w:sz w:val="24"/>
          <w:szCs w:val="24"/>
        </w:rPr>
        <w:t xml:space="preserve"> ***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данных)».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857E5" w:rsidRPr="007A6A39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932" w:name="_Ref440272274"/>
      <w:bookmarkStart w:id="933" w:name="_Ref440274756"/>
      <w:bookmarkStart w:id="934" w:name="_Toc449020284"/>
      <w:r w:rsidRPr="00E47073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7A6A39">
        <w:t xml:space="preserve"> (форма </w:t>
      </w:r>
      <w:r w:rsidR="00EB6A7B">
        <w:t>8</w:t>
      </w:r>
      <w:r w:rsidR="007857E5" w:rsidRPr="007A6A39">
        <w:t>)</w:t>
      </w:r>
      <w:bookmarkEnd w:id="932"/>
      <w:bookmarkEnd w:id="933"/>
      <w:bookmarkEnd w:id="934"/>
    </w:p>
    <w:p w:rsidR="007857E5" w:rsidRPr="00E47073" w:rsidRDefault="007857E5" w:rsidP="007857E5">
      <w:pPr>
        <w:pStyle w:val="3"/>
        <w:rPr>
          <w:szCs w:val="24"/>
        </w:rPr>
      </w:pPr>
      <w:bookmarkStart w:id="935" w:name="_Toc439170718"/>
      <w:bookmarkStart w:id="936" w:name="_Toc439172820"/>
      <w:bookmarkStart w:id="937" w:name="_Toc439173262"/>
      <w:bookmarkStart w:id="938" w:name="_Toc439238258"/>
      <w:bookmarkStart w:id="939" w:name="_Toc439252806"/>
      <w:bookmarkStart w:id="940" w:name="_Toc439323779"/>
      <w:bookmarkStart w:id="941" w:name="_Toc440361414"/>
      <w:bookmarkStart w:id="942" w:name="_Toc440376296"/>
      <w:bookmarkStart w:id="943" w:name="_Toc440382554"/>
      <w:bookmarkStart w:id="944" w:name="_Toc440447224"/>
      <w:bookmarkStart w:id="945" w:name="_Toc440632385"/>
      <w:bookmarkStart w:id="946" w:name="_Toc440875157"/>
      <w:bookmarkStart w:id="947" w:name="_Toc441131144"/>
      <w:bookmarkStart w:id="948" w:name="_Toc449020285"/>
      <w:r w:rsidRPr="00E47073">
        <w:rPr>
          <w:szCs w:val="24"/>
        </w:rPr>
        <w:t xml:space="preserve">Форма </w:t>
      </w:r>
      <w:bookmarkEnd w:id="935"/>
      <w:r w:rsidR="00E47073" w:rsidRPr="00E47073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:rsidR="007857E5" w:rsidRPr="00F647F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7A6A3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 xml:space="preserve">Приложение </w:t>
      </w:r>
      <w:r w:rsidR="00EB6A7B">
        <w:rPr>
          <w:sz w:val="24"/>
          <w:szCs w:val="24"/>
        </w:rPr>
        <w:t>8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857E5" w:rsidRPr="007857E5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7857E5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949" w:name="_Toc300142269"/>
      <w:bookmarkStart w:id="950" w:name="_Toc309735391"/>
      <w:bookmarkStart w:id="951" w:name="_Toc309985625"/>
      <w:r w:rsidRPr="007857E5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949"/>
      <w:r w:rsidRPr="007857E5">
        <w:rPr>
          <w:b/>
          <w:bCs w:val="0"/>
          <w:snapToGrid w:val="0"/>
          <w:sz w:val="24"/>
          <w:szCs w:val="24"/>
        </w:rPr>
        <w:t xml:space="preserve"> </w:t>
      </w:r>
      <w:bookmarkEnd w:id="950"/>
      <w:bookmarkEnd w:id="951"/>
    </w:p>
    <w:p w:rsidR="007857E5" w:rsidRPr="007857E5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7857E5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7857E5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Настоящим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7857E5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7857E5">
        <w:rPr>
          <w:sz w:val="24"/>
          <w:szCs w:val="24"/>
        </w:rPr>
        <w:t xml:space="preserve">предпринимателей) </w:t>
      </w:r>
      <w:proofErr w:type="gramEnd"/>
      <w:r w:rsidRPr="007857E5">
        <w:rPr>
          <w:sz w:val="24"/>
          <w:szCs w:val="24"/>
        </w:rPr>
        <w:t xml:space="preserve">отчётности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за </w:t>
      </w:r>
      <w:r w:rsidRPr="007857E5">
        <w:rPr>
          <w:sz w:val="24"/>
          <w:szCs w:val="24"/>
          <w:shd w:val="clear" w:color="auto" w:fill="FFFF99"/>
        </w:rPr>
        <w:t>{указываются налоговые периоды}</w:t>
      </w:r>
      <w:r w:rsidRPr="007857E5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в адрес ____________________ (ИНН __________, ОГРН ___________________).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952" w:name="_Toc439170719"/>
      <w:bookmarkStart w:id="953" w:name="_Toc439172821"/>
      <w:bookmarkStart w:id="954" w:name="_Toc439173263"/>
      <w:bookmarkStart w:id="955" w:name="_Toc439238259"/>
      <w:bookmarkStart w:id="956" w:name="_Toc439252807"/>
      <w:bookmarkStart w:id="957" w:name="_Toc439323780"/>
      <w:bookmarkStart w:id="958" w:name="_Toc440361415"/>
      <w:bookmarkStart w:id="959" w:name="_Toc440376297"/>
      <w:bookmarkStart w:id="960" w:name="_Toc440382555"/>
      <w:bookmarkStart w:id="961" w:name="_Toc440447225"/>
      <w:bookmarkStart w:id="962" w:name="_Toc440632386"/>
      <w:bookmarkStart w:id="963" w:name="_Toc440875158"/>
      <w:bookmarkStart w:id="964" w:name="_Toc441131145"/>
      <w:bookmarkStart w:id="965" w:name="_Toc449020286"/>
      <w:r w:rsidRPr="007857E5">
        <w:rPr>
          <w:szCs w:val="24"/>
        </w:rPr>
        <w:lastRenderedPageBreak/>
        <w:t>Инструкции по заполнению</w:t>
      </w:r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954DC6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954DC6">
        <w:rPr>
          <w:sz w:val="24"/>
          <w:szCs w:val="24"/>
        </w:rPr>
      </w:r>
      <w:r w:rsidR="00954DC6">
        <w:rPr>
          <w:sz w:val="24"/>
          <w:szCs w:val="24"/>
        </w:rPr>
        <w:fldChar w:fldCharType="separate"/>
      </w:r>
      <w:r w:rsidR="00A55420">
        <w:rPr>
          <w:sz w:val="24"/>
          <w:szCs w:val="24"/>
        </w:rPr>
        <w:t>5.1</w:t>
      </w:r>
      <w:r w:rsidR="00954DC6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CA1534" w:rsidRPr="002F273A" w:rsidRDefault="00CA1534" w:rsidP="00EB6A7B">
      <w:pPr>
        <w:ind w:firstLine="0"/>
      </w:pPr>
    </w:p>
    <w:sectPr w:rsidR="00CA1534" w:rsidRPr="002F273A" w:rsidSect="00EA3F63">
      <w:headerReference w:type="even" r:id="rId39"/>
      <w:headerReference w:type="default" r:id="rId40"/>
      <w:footerReference w:type="even" r:id="rId41"/>
      <w:headerReference w:type="first" r:id="rId42"/>
      <w:footerReference w:type="first" r:id="rId43"/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E9A" w:rsidRDefault="00776E9A">
      <w:pPr>
        <w:spacing w:line="240" w:lineRule="auto"/>
      </w:pPr>
      <w:r>
        <w:separator/>
      </w:r>
    </w:p>
  </w:endnote>
  <w:endnote w:type="continuationSeparator" w:id="0">
    <w:p w:rsidR="00776E9A" w:rsidRDefault="00776E9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85" w:rsidRDefault="00CB6785"/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85" w:rsidRDefault="00954DC6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B678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B6785" w:rsidRDefault="00CB6785">
    <w:pPr>
      <w:pStyle w:val="aff2"/>
      <w:ind w:right="360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85" w:rsidRDefault="00CB6785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85" w:rsidRDefault="00CB678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85" w:rsidRPr="00FA0376" w:rsidRDefault="00CB678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954DC6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954DC6" w:rsidRPr="00FA0376">
      <w:rPr>
        <w:sz w:val="16"/>
        <w:szCs w:val="16"/>
        <w:lang w:eastAsia="ru-RU"/>
      </w:rPr>
      <w:fldChar w:fldCharType="separate"/>
    </w:r>
    <w:r w:rsidR="00EC0BAC">
      <w:rPr>
        <w:noProof/>
        <w:sz w:val="16"/>
        <w:szCs w:val="16"/>
        <w:lang w:eastAsia="ru-RU"/>
      </w:rPr>
      <w:t>3</w:t>
    </w:r>
    <w:r w:rsidR="00954DC6" w:rsidRPr="00FA0376">
      <w:rPr>
        <w:sz w:val="16"/>
        <w:szCs w:val="16"/>
        <w:lang w:eastAsia="ru-RU"/>
      </w:rPr>
      <w:fldChar w:fldCharType="end"/>
    </w:r>
  </w:p>
  <w:p w:rsidR="00CB6785" w:rsidRPr="00EE0539" w:rsidRDefault="00CB678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</w:t>
    </w:r>
    <w:r w:rsidRPr="00ED5224">
      <w:rPr>
        <w:sz w:val="18"/>
        <w:szCs w:val="18"/>
      </w:rPr>
      <w:t xml:space="preserve">на право заключения </w:t>
    </w:r>
    <w:r w:rsidR="007750BA" w:rsidRPr="007750BA">
      <w:rPr>
        <w:sz w:val="18"/>
        <w:szCs w:val="18"/>
      </w:rPr>
      <w:t>Договора на оказание финансовых услуг по проведению расчетов по операциям, совершенным в сети Интернет с использованием банковских карт (</w:t>
    </w:r>
    <w:proofErr w:type="spellStart"/>
    <w:r w:rsidR="007750BA" w:rsidRPr="007750BA">
      <w:rPr>
        <w:sz w:val="18"/>
        <w:szCs w:val="18"/>
      </w:rPr>
      <w:t>Интернет-эквайринг</w:t>
    </w:r>
    <w:proofErr w:type="spellEnd"/>
    <w:r w:rsidR="007750BA" w:rsidRPr="007750BA">
      <w:rPr>
        <w:sz w:val="18"/>
        <w:szCs w:val="18"/>
      </w:rPr>
      <w:t>), для нужд ПАО «МРСК Центра»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85" w:rsidRDefault="00CB6785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85" w:rsidRDefault="00CB6785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85" w:rsidRDefault="00CB6785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85" w:rsidRDefault="00CB6785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85" w:rsidRDefault="00CB6785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85" w:rsidRDefault="00CB6785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85" w:rsidRDefault="00CB678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E9A" w:rsidRDefault="00776E9A">
      <w:pPr>
        <w:spacing w:line="240" w:lineRule="auto"/>
      </w:pPr>
      <w:r>
        <w:separator/>
      </w:r>
    </w:p>
  </w:footnote>
  <w:footnote w:type="continuationSeparator" w:id="0">
    <w:p w:rsidR="00776E9A" w:rsidRDefault="00776E9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85" w:rsidRDefault="00CB6785"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85" w:rsidRDefault="00CB6785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85" w:rsidRDefault="00CB6785">
    <w:pPr>
      <w:pStyle w:val="aff5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85" w:rsidRDefault="00CB6785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85" w:rsidRDefault="00CB6785"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85" w:rsidRPr="00930031" w:rsidRDefault="00CB6785" w:rsidP="00930031">
    <w:pPr>
      <w:pStyle w:val="aff5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85" w:rsidRDefault="00CB678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85" w:rsidRDefault="00CB6785">
    <w:pPr>
      <w:pStyle w:val="af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85" w:rsidRDefault="00CB6785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85" w:rsidRDefault="00CB6785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85" w:rsidRDefault="00CB6785">
    <w:pPr>
      <w:pStyle w:val="aff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85" w:rsidRDefault="00CB6785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85" w:rsidRDefault="00CB6785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85" w:rsidRDefault="00CB6785">
    <w:pPr>
      <w:pStyle w:val="aff5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85" w:rsidRDefault="00CB678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4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5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2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9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6CD458C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4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5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7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08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9">
    <w:nsid w:val="478A395C"/>
    <w:multiLevelType w:val="multilevel"/>
    <w:tmpl w:val="CBDC709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1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3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4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5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6">
    <w:nsid w:val="55AE4F40"/>
    <w:multiLevelType w:val="hybridMultilevel"/>
    <w:tmpl w:val="046E6BB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8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9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2">
    <w:nsid w:val="619605C4"/>
    <w:multiLevelType w:val="multilevel"/>
    <w:tmpl w:val="B4A49D8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3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9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1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2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3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4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5"/>
  </w:num>
  <w:num w:numId="18">
    <w:abstractNumId w:val="92"/>
  </w:num>
  <w:num w:numId="19">
    <w:abstractNumId w:val="75"/>
  </w:num>
  <w:num w:numId="2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8"/>
  </w:num>
  <w:num w:numId="22">
    <w:abstractNumId w:val="124"/>
  </w:num>
  <w:num w:numId="23">
    <w:abstractNumId w:val="98"/>
  </w:num>
  <w:num w:numId="24">
    <w:abstractNumId w:val="126"/>
  </w:num>
  <w:num w:numId="25">
    <w:abstractNumId w:val="114"/>
  </w:num>
  <w:num w:numId="26">
    <w:abstractNumId w:val="106"/>
  </w:num>
  <w:num w:numId="27">
    <w:abstractNumId w:val="76"/>
  </w:num>
  <w:num w:numId="28">
    <w:abstractNumId w:val="97"/>
  </w:num>
  <w:num w:numId="29">
    <w:abstractNumId w:val="127"/>
  </w:num>
  <w:num w:numId="30">
    <w:abstractNumId w:val="93"/>
  </w:num>
  <w:num w:numId="31">
    <w:abstractNumId w:val="94"/>
  </w:num>
  <w:num w:numId="32">
    <w:abstractNumId w:val="112"/>
  </w:num>
  <w:num w:numId="33">
    <w:abstractNumId w:val="130"/>
  </w:num>
  <w:num w:numId="34">
    <w:abstractNumId w:val="117"/>
  </w:num>
  <w:num w:numId="35">
    <w:abstractNumId w:val="105"/>
  </w:num>
  <w:num w:numId="36">
    <w:abstractNumId w:val="79"/>
  </w:num>
  <w:num w:numId="37">
    <w:abstractNumId w:val="81"/>
  </w:num>
  <w:num w:numId="38">
    <w:abstractNumId w:val="88"/>
  </w:num>
  <w:num w:numId="39">
    <w:abstractNumId w:val="95"/>
  </w:num>
  <w:num w:numId="40">
    <w:abstractNumId w:val="103"/>
  </w:num>
  <w:num w:numId="41">
    <w:abstractNumId w:val="83"/>
  </w:num>
  <w:num w:numId="42">
    <w:abstractNumId w:val="78"/>
  </w:num>
  <w:num w:numId="43">
    <w:abstractNumId w:val="129"/>
  </w:num>
  <w:num w:numId="44">
    <w:abstractNumId w:val="100"/>
  </w:num>
  <w:num w:numId="45">
    <w:abstractNumId w:val="122"/>
  </w:num>
  <w:num w:numId="46">
    <w:abstractNumId w:val="0"/>
  </w:num>
  <w:num w:numId="47">
    <w:abstractNumId w:val="107"/>
  </w:num>
  <w:num w:numId="48">
    <w:abstractNumId w:val="120"/>
  </w:num>
  <w:num w:numId="49">
    <w:abstractNumId w:val="123"/>
  </w:num>
  <w:num w:numId="50">
    <w:abstractNumId w:val="115"/>
  </w:num>
  <w:num w:numId="51">
    <w:abstractNumId w:val="134"/>
  </w:num>
  <w:num w:numId="52">
    <w:abstractNumId w:val="119"/>
  </w:num>
  <w:num w:numId="53">
    <w:abstractNumId w:val="91"/>
  </w:num>
  <w:num w:numId="54">
    <w:abstractNumId w:val="80"/>
  </w:num>
  <w:num w:numId="55">
    <w:abstractNumId w:val="125"/>
  </w:num>
  <w:num w:numId="56">
    <w:abstractNumId w:val="101"/>
  </w:num>
  <w:num w:numId="57">
    <w:abstractNumId w:val="99"/>
  </w:num>
  <w:num w:numId="58">
    <w:abstractNumId w:val="82"/>
  </w:num>
  <w:num w:numId="59">
    <w:abstractNumId w:val="84"/>
  </w:num>
  <w:num w:numId="60">
    <w:abstractNumId w:val="72"/>
  </w:num>
  <w:num w:numId="61">
    <w:abstractNumId w:val="102"/>
  </w:num>
  <w:num w:numId="62">
    <w:abstractNumId w:val="111"/>
  </w:num>
  <w:num w:numId="63">
    <w:abstractNumId w:val="73"/>
  </w:num>
  <w:num w:numId="64">
    <w:abstractNumId w:val="90"/>
  </w:num>
  <w:num w:numId="65">
    <w:abstractNumId w:val="74"/>
  </w:num>
  <w:num w:numId="66">
    <w:abstractNumId w:val="131"/>
  </w:num>
  <w:num w:numId="67">
    <w:abstractNumId w:val="128"/>
    <w:lvlOverride w:ilvl="0">
      <w:startOverride w:val="1"/>
    </w:lvlOverride>
  </w:num>
  <w:num w:numId="68">
    <w:abstractNumId w:val="77"/>
  </w:num>
  <w:num w:numId="69">
    <w:abstractNumId w:val="133"/>
  </w:num>
  <w:num w:numId="70">
    <w:abstractNumId w:val="86"/>
  </w:num>
  <w:num w:numId="71">
    <w:abstractNumId w:val="108"/>
  </w:num>
  <w:num w:numId="72">
    <w:abstractNumId w:val="96"/>
  </w:num>
  <w:num w:numId="73">
    <w:abstractNumId w:val="110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21"/>
  </w:num>
  <w:num w:numId="76">
    <w:abstractNumId w:val="132"/>
  </w:num>
  <w:num w:numId="77">
    <w:abstractNumId w:val="89"/>
  </w:num>
  <w:num w:numId="78">
    <w:abstractNumId w:val="109"/>
  </w:num>
  <w:num w:numId="79">
    <w:abstractNumId w:val="13"/>
  </w:num>
  <w:num w:numId="80">
    <w:abstractNumId w:val="20"/>
  </w:num>
  <w:num w:numId="81">
    <w:abstractNumId w:val="104"/>
  </w:num>
  <w:num w:numId="82">
    <w:abstractNumId w:val="113"/>
  </w:num>
  <w:num w:numId="83">
    <w:abstractNumId w:val="116"/>
  </w:num>
  <w:numIdMacAtCleanup w:val="8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3809"/>
    <w:rsid w:val="00076D8B"/>
    <w:rsid w:val="00077FB6"/>
    <w:rsid w:val="00084FE0"/>
    <w:rsid w:val="00086686"/>
    <w:rsid w:val="0009087F"/>
    <w:rsid w:val="00090CBD"/>
    <w:rsid w:val="00092967"/>
    <w:rsid w:val="00093734"/>
    <w:rsid w:val="00096E9D"/>
    <w:rsid w:val="000A00E6"/>
    <w:rsid w:val="000A18E8"/>
    <w:rsid w:val="000A5636"/>
    <w:rsid w:val="000A6857"/>
    <w:rsid w:val="000A7A8E"/>
    <w:rsid w:val="000B19F3"/>
    <w:rsid w:val="000B291A"/>
    <w:rsid w:val="000B2C06"/>
    <w:rsid w:val="000B3D01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5F2B"/>
    <w:rsid w:val="00102081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92F71"/>
    <w:rsid w:val="00193067"/>
    <w:rsid w:val="0019725C"/>
    <w:rsid w:val="001A1D23"/>
    <w:rsid w:val="001A3C31"/>
    <w:rsid w:val="001A5285"/>
    <w:rsid w:val="001A63D5"/>
    <w:rsid w:val="001A6511"/>
    <w:rsid w:val="001C01F9"/>
    <w:rsid w:val="001C325A"/>
    <w:rsid w:val="001C3F34"/>
    <w:rsid w:val="001C53D9"/>
    <w:rsid w:val="001E0693"/>
    <w:rsid w:val="001E200B"/>
    <w:rsid w:val="001E3577"/>
    <w:rsid w:val="001E4152"/>
    <w:rsid w:val="001E5FE8"/>
    <w:rsid w:val="001E679C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6641"/>
    <w:rsid w:val="0021751A"/>
    <w:rsid w:val="00222B6E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40DE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9E1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C090C"/>
    <w:rsid w:val="003C164F"/>
    <w:rsid w:val="003C1FE1"/>
    <w:rsid w:val="003C2207"/>
    <w:rsid w:val="003C3CB6"/>
    <w:rsid w:val="003C4CB7"/>
    <w:rsid w:val="003D3D44"/>
    <w:rsid w:val="003D40BA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6CB3"/>
    <w:rsid w:val="004A1CBC"/>
    <w:rsid w:val="004A27A2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288D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3A57"/>
    <w:rsid w:val="00553B6E"/>
    <w:rsid w:val="00556C74"/>
    <w:rsid w:val="00557C01"/>
    <w:rsid w:val="005631D9"/>
    <w:rsid w:val="00566071"/>
    <w:rsid w:val="00570124"/>
    <w:rsid w:val="0057169D"/>
    <w:rsid w:val="00572EA1"/>
    <w:rsid w:val="005818B2"/>
    <w:rsid w:val="005832CD"/>
    <w:rsid w:val="00584DFA"/>
    <w:rsid w:val="005878D5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10C6"/>
    <w:rsid w:val="005C22A4"/>
    <w:rsid w:val="005C3F93"/>
    <w:rsid w:val="005C6F5D"/>
    <w:rsid w:val="005D16BC"/>
    <w:rsid w:val="005D4A00"/>
    <w:rsid w:val="005D7AA7"/>
    <w:rsid w:val="005E099B"/>
    <w:rsid w:val="005E12FD"/>
    <w:rsid w:val="005E3DD2"/>
    <w:rsid w:val="005E7B4E"/>
    <w:rsid w:val="005F06B6"/>
    <w:rsid w:val="005F1089"/>
    <w:rsid w:val="005F2732"/>
    <w:rsid w:val="005F2CCE"/>
    <w:rsid w:val="005F3722"/>
    <w:rsid w:val="005F514D"/>
    <w:rsid w:val="005F566D"/>
    <w:rsid w:val="005F7167"/>
    <w:rsid w:val="006008A2"/>
    <w:rsid w:val="00603444"/>
    <w:rsid w:val="0060721D"/>
    <w:rsid w:val="00620D7C"/>
    <w:rsid w:val="00623429"/>
    <w:rsid w:val="006238AF"/>
    <w:rsid w:val="00630B39"/>
    <w:rsid w:val="00631318"/>
    <w:rsid w:val="006318E6"/>
    <w:rsid w:val="00631F54"/>
    <w:rsid w:val="00632F4B"/>
    <w:rsid w:val="00634B85"/>
    <w:rsid w:val="006353B1"/>
    <w:rsid w:val="00635719"/>
    <w:rsid w:val="00636BE4"/>
    <w:rsid w:val="006373F6"/>
    <w:rsid w:val="00641C20"/>
    <w:rsid w:val="00643C66"/>
    <w:rsid w:val="0064580D"/>
    <w:rsid w:val="0064770F"/>
    <w:rsid w:val="00651B7D"/>
    <w:rsid w:val="00652223"/>
    <w:rsid w:val="006561C2"/>
    <w:rsid w:val="00661C17"/>
    <w:rsid w:val="006625DF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16DB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3636"/>
    <w:rsid w:val="007738A8"/>
    <w:rsid w:val="007750BA"/>
    <w:rsid w:val="007767E1"/>
    <w:rsid w:val="00776E9A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5B41"/>
    <w:rsid w:val="00857518"/>
    <w:rsid w:val="008579C8"/>
    <w:rsid w:val="00861499"/>
    <w:rsid w:val="00862664"/>
    <w:rsid w:val="00863188"/>
    <w:rsid w:val="00864850"/>
    <w:rsid w:val="00870A8D"/>
    <w:rsid w:val="0087274F"/>
    <w:rsid w:val="00873139"/>
    <w:rsid w:val="0087407B"/>
    <w:rsid w:val="008749DE"/>
    <w:rsid w:val="008843D2"/>
    <w:rsid w:val="00884D4A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C7C55"/>
    <w:rsid w:val="008D121B"/>
    <w:rsid w:val="008D2928"/>
    <w:rsid w:val="008D3021"/>
    <w:rsid w:val="008D6280"/>
    <w:rsid w:val="008E2945"/>
    <w:rsid w:val="008E6130"/>
    <w:rsid w:val="008E6AA9"/>
    <w:rsid w:val="008F389C"/>
    <w:rsid w:val="008F465A"/>
    <w:rsid w:val="008F7BD0"/>
    <w:rsid w:val="00900494"/>
    <w:rsid w:val="009027A3"/>
    <w:rsid w:val="0090331E"/>
    <w:rsid w:val="00904B82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1ECE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54DC6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11DE"/>
    <w:rsid w:val="009C4439"/>
    <w:rsid w:val="009C5508"/>
    <w:rsid w:val="009C744E"/>
    <w:rsid w:val="009C7620"/>
    <w:rsid w:val="009D4440"/>
    <w:rsid w:val="009D532D"/>
    <w:rsid w:val="009D59A4"/>
    <w:rsid w:val="009D7F01"/>
    <w:rsid w:val="009E049A"/>
    <w:rsid w:val="009E24FD"/>
    <w:rsid w:val="009E319E"/>
    <w:rsid w:val="009E3750"/>
    <w:rsid w:val="009E4929"/>
    <w:rsid w:val="009E5AF9"/>
    <w:rsid w:val="009E7216"/>
    <w:rsid w:val="009F03AB"/>
    <w:rsid w:val="009F10B1"/>
    <w:rsid w:val="009F2BF9"/>
    <w:rsid w:val="009F4858"/>
    <w:rsid w:val="009F4DA0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5420"/>
    <w:rsid w:val="00A5705A"/>
    <w:rsid w:val="00A600E3"/>
    <w:rsid w:val="00A6266B"/>
    <w:rsid w:val="00A639E3"/>
    <w:rsid w:val="00A667C9"/>
    <w:rsid w:val="00A66D84"/>
    <w:rsid w:val="00A72612"/>
    <w:rsid w:val="00A73BFA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71B9D"/>
    <w:rsid w:val="00B72AA3"/>
    <w:rsid w:val="00B76768"/>
    <w:rsid w:val="00B8118F"/>
    <w:rsid w:val="00B91F40"/>
    <w:rsid w:val="00B924FC"/>
    <w:rsid w:val="00B93617"/>
    <w:rsid w:val="00BA1AEC"/>
    <w:rsid w:val="00BA3AC1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13FBD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21DF"/>
    <w:rsid w:val="00C52CCB"/>
    <w:rsid w:val="00C55B59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64E5"/>
    <w:rsid w:val="00CA6C37"/>
    <w:rsid w:val="00CA7209"/>
    <w:rsid w:val="00CA72C1"/>
    <w:rsid w:val="00CA7861"/>
    <w:rsid w:val="00CB6141"/>
    <w:rsid w:val="00CB6785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106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A481F"/>
    <w:rsid w:val="00DA48E1"/>
    <w:rsid w:val="00DA4ADE"/>
    <w:rsid w:val="00DA5A22"/>
    <w:rsid w:val="00DA5FAE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F1C49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8FA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F0A"/>
    <w:rsid w:val="00E64AEC"/>
    <w:rsid w:val="00E6743A"/>
    <w:rsid w:val="00E71628"/>
    <w:rsid w:val="00E71A2D"/>
    <w:rsid w:val="00E71A48"/>
    <w:rsid w:val="00E74632"/>
    <w:rsid w:val="00E749E5"/>
    <w:rsid w:val="00E80768"/>
    <w:rsid w:val="00E832A4"/>
    <w:rsid w:val="00E837F8"/>
    <w:rsid w:val="00E84ECF"/>
    <w:rsid w:val="00E8753A"/>
    <w:rsid w:val="00E87CB8"/>
    <w:rsid w:val="00E91F3E"/>
    <w:rsid w:val="00E922BA"/>
    <w:rsid w:val="00E963D9"/>
    <w:rsid w:val="00EA1723"/>
    <w:rsid w:val="00EA2DBD"/>
    <w:rsid w:val="00EA3F63"/>
    <w:rsid w:val="00EB1E0C"/>
    <w:rsid w:val="00EB1E5E"/>
    <w:rsid w:val="00EB5268"/>
    <w:rsid w:val="00EB6A7B"/>
    <w:rsid w:val="00EC0BAC"/>
    <w:rsid w:val="00EC1043"/>
    <w:rsid w:val="00EC2E49"/>
    <w:rsid w:val="00EC73BD"/>
    <w:rsid w:val="00ED01BF"/>
    <w:rsid w:val="00ED30BB"/>
    <w:rsid w:val="00ED5224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62C5C"/>
    <w:rsid w:val="00F664BF"/>
    <w:rsid w:val="00F76429"/>
    <w:rsid w:val="00F76FAB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D0E28"/>
    <w:rsid w:val="00FE0052"/>
    <w:rsid w:val="00FE1CA6"/>
    <w:rsid w:val="00FE239E"/>
    <w:rsid w:val="00FE4829"/>
    <w:rsid w:val="00FE5731"/>
    <w:rsid w:val="00FE630F"/>
    <w:rsid w:val="00FE6C1A"/>
    <w:rsid w:val="00FF1DEA"/>
    <w:rsid w:val="00FF3AFC"/>
    <w:rsid w:val="00FF447A"/>
    <w:rsid w:val="00FF4BD0"/>
    <w:rsid w:val="00FF4DAF"/>
    <w:rsid w:val="00FF6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5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6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5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6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oter" Target="footer1.xml"/><Relationship Id="rId18" Type="http://schemas.openxmlformats.org/officeDocument/2006/relationships/hyperlink" Target="mailto:Moskot.SN@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3.xml"/><Relationship Id="rId3" Type="http://schemas.openxmlformats.org/officeDocument/2006/relationships/styles" Target="styles.xml"/><Relationship Id="rId21" Type="http://schemas.openxmlformats.org/officeDocument/2006/relationships/hyperlink" Target="http://www.b2b-mrsk.ru/" TargetMode="External"/><Relationship Id="rId34" Type="http://schemas.openxmlformats.org/officeDocument/2006/relationships/footer" Target="footer8.xml"/><Relationship Id="rId42" Type="http://schemas.openxmlformats.org/officeDocument/2006/relationships/header" Target="header1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eader" Target="header11.xml"/><Relationship Id="rId38" Type="http://schemas.openxmlformats.org/officeDocument/2006/relationships/footer" Target="footer10.xml"/><Relationship Id="rId46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footer" Target="footer6.xml"/><Relationship Id="rId41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header" Target="header10.xml"/><Relationship Id="rId37" Type="http://schemas.openxmlformats.org/officeDocument/2006/relationships/hyperlink" Target="http://www.rosseti.ru/about/contacts/opinion/" TargetMode="External"/><Relationship Id="rId40" Type="http://schemas.openxmlformats.org/officeDocument/2006/relationships/header" Target="header14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8.xml"/><Relationship Id="rId36" Type="http://schemas.openxmlformats.org/officeDocument/2006/relationships/footer" Target="footer9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footer" Target="footer7.xm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2.xml"/><Relationship Id="rId43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E3618-95B8-46E7-8CAE-AFC34D829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49</Pages>
  <Words>16005</Words>
  <Characters>91230</Characters>
  <Application>Microsoft Office Word</Application>
  <DocSecurity>0</DocSecurity>
  <Lines>760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107021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7</cp:revision>
  <cp:lastPrinted>2015-12-29T14:27:00Z</cp:lastPrinted>
  <dcterms:created xsi:type="dcterms:W3CDTF">2016-04-27T12:04:00Z</dcterms:created>
  <dcterms:modified xsi:type="dcterms:W3CDTF">2016-06-01T12:58:00Z</dcterms:modified>
</cp:coreProperties>
</file>